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9FD434F" w14:textId="2E4244EA" w:rsidR="000542C7" w:rsidRPr="000542C7" w:rsidRDefault="000542C7" w:rsidP="000542C7">
      <w:pPr>
        <w:spacing w:line="480" w:lineRule="auto"/>
        <w:ind w:left="5246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2</w:t>
      </w:r>
      <w:r w:rsidRPr="000542C7">
        <w:rPr>
          <w:rFonts w:ascii="Arial" w:hAnsi="Arial" w:cs="Arial"/>
          <w:b/>
          <w:sz w:val="22"/>
          <w:szCs w:val="22"/>
        </w:rPr>
        <w:t xml:space="preserve"> do SWZ</w:t>
      </w:r>
    </w:p>
    <w:p w14:paraId="4836432E" w14:textId="77777777" w:rsidR="000542C7" w:rsidRDefault="000542C7" w:rsidP="000542C7">
      <w:pPr>
        <w:spacing w:line="480" w:lineRule="auto"/>
        <w:ind w:left="5246" w:firstLine="708"/>
        <w:rPr>
          <w:rFonts w:ascii="Arial" w:hAnsi="Arial" w:cs="Arial"/>
          <w:b/>
          <w:sz w:val="21"/>
          <w:szCs w:val="21"/>
          <w:lang w:eastAsia="en-US"/>
        </w:rPr>
      </w:pPr>
      <w:r>
        <w:rPr>
          <w:rFonts w:ascii="Arial" w:hAnsi="Arial" w:cs="Arial"/>
          <w:b/>
          <w:sz w:val="21"/>
          <w:szCs w:val="21"/>
        </w:rPr>
        <w:t>Zamawiający:</w:t>
      </w:r>
    </w:p>
    <w:p w14:paraId="64BC1074" w14:textId="77777777" w:rsidR="000542C7" w:rsidRPr="000542C7" w:rsidRDefault="000542C7" w:rsidP="000542C7">
      <w:pPr>
        <w:ind w:left="5954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Gmina Choroszcz</w:t>
      </w:r>
    </w:p>
    <w:p w14:paraId="1DD01CB1" w14:textId="77777777" w:rsidR="000542C7" w:rsidRPr="000542C7" w:rsidRDefault="000542C7" w:rsidP="000542C7">
      <w:pPr>
        <w:ind w:left="5954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ul. Dominikańska 2</w:t>
      </w:r>
    </w:p>
    <w:p w14:paraId="53E97104" w14:textId="77777777" w:rsidR="000542C7" w:rsidRPr="000542C7" w:rsidRDefault="000542C7" w:rsidP="000542C7">
      <w:pPr>
        <w:ind w:left="5954"/>
        <w:rPr>
          <w:rFonts w:ascii="Arial" w:hAnsi="Arial" w:cs="Arial"/>
          <w:i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16 - 070 Choroszcz</w:t>
      </w:r>
    </w:p>
    <w:p w14:paraId="3DA18191" w14:textId="032E045D" w:rsidR="000542C7" w:rsidRPr="000542C7" w:rsidRDefault="000542C7" w:rsidP="000542C7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t>Podmiot udostępniający zasoby:</w:t>
      </w:r>
    </w:p>
    <w:p w14:paraId="77F46CB7" w14:textId="77777777" w:rsidR="000542C7" w:rsidRDefault="000542C7" w:rsidP="000542C7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76FBAEE6" w14:textId="77777777" w:rsidR="000542C7" w:rsidRDefault="000542C7" w:rsidP="000542C7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3071A8AA" w14:textId="77777777" w:rsidR="000542C7" w:rsidRDefault="000542C7" w:rsidP="000542C7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3604605" w14:textId="77777777" w:rsidR="000542C7" w:rsidRDefault="000542C7" w:rsidP="000542C7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6F6AF37F" w14:textId="77777777" w:rsidR="000542C7" w:rsidRDefault="000542C7" w:rsidP="000542C7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proofErr w:type="gramStart"/>
      <w:r>
        <w:rPr>
          <w:rFonts w:ascii="Arial" w:hAnsi="Arial" w:cs="Arial"/>
          <w:i/>
          <w:sz w:val="16"/>
          <w:szCs w:val="16"/>
        </w:rPr>
        <w:t>do  reprezentacji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</w:p>
    <w:p w14:paraId="750C4C7D" w14:textId="77777777" w:rsidR="000542C7" w:rsidRDefault="000542C7" w:rsidP="000542C7">
      <w:pPr>
        <w:rPr>
          <w:rFonts w:ascii="Arial" w:hAnsi="Arial" w:cs="Arial"/>
          <w:sz w:val="21"/>
          <w:szCs w:val="21"/>
        </w:rPr>
      </w:pPr>
    </w:p>
    <w:p w14:paraId="73DF5344" w14:textId="77777777" w:rsidR="000542C7" w:rsidRPr="000542C7" w:rsidRDefault="000542C7" w:rsidP="000542C7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542C7">
        <w:rPr>
          <w:rFonts w:ascii="Arial" w:hAnsi="Arial" w:cs="Arial"/>
          <w:b/>
          <w:sz w:val="22"/>
          <w:szCs w:val="22"/>
          <w:u w:val="single"/>
        </w:rPr>
        <w:t>Oświadczenia podmiotu udostępniającego zasoby</w:t>
      </w:r>
    </w:p>
    <w:p w14:paraId="598A3B48" w14:textId="77777777" w:rsidR="000542C7" w:rsidRPr="000542C7" w:rsidRDefault="000542C7" w:rsidP="000542C7">
      <w:pPr>
        <w:spacing w:after="120" w:line="360" w:lineRule="auto"/>
        <w:jc w:val="center"/>
        <w:rPr>
          <w:rFonts w:ascii="Arial" w:hAnsi="Arial" w:cs="Arial"/>
          <w:b/>
          <w:caps/>
          <w:sz w:val="22"/>
          <w:szCs w:val="22"/>
          <w:u w:val="single"/>
        </w:rPr>
      </w:pPr>
      <w:r w:rsidRPr="000542C7">
        <w:rPr>
          <w:rFonts w:ascii="Arial" w:hAnsi="Arial" w:cs="Arial"/>
          <w:b/>
          <w:sz w:val="22"/>
          <w:szCs w:val="22"/>
          <w:u w:val="single"/>
        </w:rPr>
        <w:t xml:space="preserve">UWZGLĘDNIAJĄCE PRZESŁANKI WYKLUCZENIA Z ART. 7 UST. 1 USTAWY </w:t>
      </w:r>
      <w:r w:rsidRPr="000542C7">
        <w:rPr>
          <w:rFonts w:ascii="Arial" w:hAnsi="Arial" w:cs="Arial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2711226F" w14:textId="77777777" w:rsidR="000542C7" w:rsidRDefault="000542C7" w:rsidP="000542C7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0542C7">
        <w:rPr>
          <w:rFonts w:ascii="Arial" w:hAnsi="Arial" w:cs="Arial"/>
          <w:b/>
          <w:sz w:val="22"/>
          <w:szCs w:val="22"/>
        </w:rPr>
        <w:t xml:space="preserve">składane na podstawie art. 125 ust. 5 ustawy </w:t>
      </w:r>
      <w:proofErr w:type="spellStart"/>
      <w:r w:rsidRPr="000542C7">
        <w:rPr>
          <w:rFonts w:ascii="Arial" w:hAnsi="Arial" w:cs="Arial"/>
          <w:b/>
          <w:sz w:val="22"/>
          <w:szCs w:val="22"/>
        </w:rPr>
        <w:t>Pzp</w:t>
      </w:r>
      <w:proofErr w:type="spellEnd"/>
    </w:p>
    <w:p w14:paraId="5762B7AB" w14:textId="77777777" w:rsidR="000542C7" w:rsidRDefault="000542C7" w:rsidP="000542C7">
      <w:pPr>
        <w:jc w:val="both"/>
        <w:rPr>
          <w:rFonts w:ascii="Arial" w:hAnsi="Arial" w:cs="Arial"/>
          <w:sz w:val="21"/>
          <w:szCs w:val="21"/>
        </w:rPr>
      </w:pPr>
    </w:p>
    <w:p w14:paraId="012CEF92" w14:textId="77777777" w:rsidR="000542C7" w:rsidRDefault="000542C7" w:rsidP="000542C7">
      <w:pPr>
        <w:jc w:val="both"/>
        <w:rPr>
          <w:rFonts w:ascii="Arial" w:hAnsi="Arial" w:cs="Arial"/>
          <w:sz w:val="21"/>
          <w:szCs w:val="21"/>
        </w:rPr>
      </w:pPr>
    </w:p>
    <w:p w14:paraId="33EF5C5A" w14:textId="0A7ED6AB" w:rsidR="000542C7" w:rsidRPr="000542C7" w:rsidRDefault="000542C7" w:rsidP="000542C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Na potrzeby postępowania o ud</w:t>
      </w:r>
      <w:r w:rsidR="00E83980">
        <w:rPr>
          <w:rFonts w:ascii="Arial" w:hAnsi="Arial" w:cs="Arial"/>
          <w:sz w:val="22"/>
          <w:szCs w:val="22"/>
        </w:rPr>
        <w:t xml:space="preserve">zielenie zamówienia publicznego </w:t>
      </w:r>
      <w:r w:rsidRPr="000542C7">
        <w:rPr>
          <w:rFonts w:ascii="Arial" w:hAnsi="Arial" w:cs="Arial"/>
          <w:sz w:val="22"/>
          <w:szCs w:val="22"/>
        </w:rPr>
        <w:t xml:space="preserve">pn. </w:t>
      </w:r>
      <w:r w:rsidR="002E5923" w:rsidRPr="002E5923">
        <w:rPr>
          <w:rFonts w:ascii="Arial" w:hAnsi="Arial" w:cs="Arial"/>
          <w:b/>
          <w:sz w:val="22"/>
          <w:szCs w:val="22"/>
        </w:rPr>
        <w:t xml:space="preserve">Budowa zatok autobusowych i węzła przesiadkowego na terenie Gminy Choroszcz – zadanie </w:t>
      </w:r>
      <w:r w:rsidR="002E5923" w:rsidRPr="002E5923">
        <w:rPr>
          <w:rFonts w:ascii="Arial" w:hAnsi="Arial" w:cs="Arial"/>
          <w:b/>
          <w:sz w:val="22"/>
          <w:szCs w:val="22"/>
          <w:highlight w:val="yellow"/>
        </w:rPr>
        <w:t>nr …</w:t>
      </w:r>
      <w:proofErr w:type="gramStart"/>
      <w:r w:rsidR="002E5923" w:rsidRPr="002E5923">
        <w:rPr>
          <w:rFonts w:ascii="Arial" w:hAnsi="Arial" w:cs="Arial"/>
          <w:b/>
          <w:sz w:val="22"/>
          <w:szCs w:val="22"/>
          <w:highlight w:val="yellow"/>
        </w:rPr>
        <w:t>…</w:t>
      </w:r>
      <w:r w:rsidR="002E5923" w:rsidRPr="002E5923">
        <w:rPr>
          <w:rFonts w:ascii="Arial" w:hAnsi="Arial" w:cs="Arial"/>
          <w:sz w:val="22"/>
          <w:szCs w:val="22"/>
          <w:highlight w:val="yellow"/>
        </w:rPr>
        <w:t>,</w:t>
      </w:r>
      <w:r w:rsidRPr="002E5923">
        <w:rPr>
          <w:rFonts w:ascii="Arial" w:hAnsi="Arial" w:cs="Arial"/>
          <w:sz w:val="22"/>
          <w:szCs w:val="22"/>
          <w:highlight w:val="yellow"/>
        </w:rPr>
        <w:t>,</w:t>
      </w:r>
      <w:proofErr w:type="gramEnd"/>
      <w:r w:rsidRPr="000542C7">
        <w:rPr>
          <w:rFonts w:ascii="Arial" w:hAnsi="Arial" w:cs="Arial"/>
          <w:sz w:val="22"/>
          <w:szCs w:val="22"/>
        </w:rPr>
        <w:t xml:space="preserve"> prowadzonego przez </w:t>
      </w:r>
      <w:r w:rsidRPr="000542C7">
        <w:rPr>
          <w:rFonts w:ascii="Arial" w:hAnsi="Arial" w:cs="Arial"/>
          <w:b/>
          <w:sz w:val="22"/>
          <w:szCs w:val="22"/>
        </w:rPr>
        <w:t>Gminę Choroszcz</w:t>
      </w:r>
      <w:r w:rsidRPr="000542C7">
        <w:rPr>
          <w:rFonts w:ascii="Arial" w:hAnsi="Arial" w:cs="Arial"/>
          <w:i/>
          <w:sz w:val="22"/>
          <w:szCs w:val="22"/>
        </w:rPr>
        <w:t xml:space="preserve">, </w:t>
      </w:r>
      <w:r w:rsidRPr="000542C7">
        <w:rPr>
          <w:rFonts w:ascii="Arial" w:hAnsi="Arial" w:cs="Arial"/>
          <w:sz w:val="22"/>
          <w:szCs w:val="22"/>
        </w:rPr>
        <w:t>oświadczam, co następuje:</w:t>
      </w:r>
    </w:p>
    <w:p w14:paraId="00B6B7E6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CB9B14E" w14:textId="77777777" w:rsidR="000542C7" w:rsidRPr="000542C7" w:rsidRDefault="000542C7" w:rsidP="000542C7">
      <w:pPr>
        <w:shd w:val="clear" w:color="auto" w:fill="BFBFBF" w:themeFill="background1" w:themeFillShade="BF"/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t>OŚWIADCZENIA DOTYCZĄCE PODSTAW WYKLUCZENIA:</w:t>
      </w:r>
    </w:p>
    <w:p w14:paraId="7AD3EF1D" w14:textId="77777777" w:rsidR="000542C7" w:rsidRPr="000542C7" w:rsidRDefault="000542C7" w:rsidP="000542C7">
      <w:pPr>
        <w:pStyle w:val="Akapitzlist"/>
        <w:numPr>
          <w:ilvl w:val="0"/>
          <w:numId w:val="8"/>
        </w:numPr>
        <w:spacing w:before="120" w:after="0" w:line="360" w:lineRule="auto"/>
        <w:jc w:val="both"/>
        <w:rPr>
          <w:rFonts w:ascii="Arial" w:hAnsi="Arial" w:cs="Arial"/>
        </w:rPr>
      </w:pPr>
      <w:r w:rsidRPr="000542C7">
        <w:rPr>
          <w:rFonts w:ascii="Arial" w:hAnsi="Arial" w:cs="Arial"/>
        </w:rPr>
        <w:t xml:space="preserve">Oświadczam, że nie zachodzą w stosunku do mnie przesłanki wykluczenia z postępowania na </w:t>
      </w:r>
      <w:proofErr w:type="gramStart"/>
      <w:r w:rsidRPr="000542C7">
        <w:rPr>
          <w:rFonts w:ascii="Arial" w:hAnsi="Arial" w:cs="Arial"/>
        </w:rPr>
        <w:t>podstawie  art.</w:t>
      </w:r>
      <w:proofErr w:type="gramEnd"/>
      <w:r w:rsidRPr="000542C7">
        <w:rPr>
          <w:rFonts w:ascii="Arial" w:hAnsi="Arial" w:cs="Arial"/>
        </w:rPr>
        <w:t xml:space="preserve"> 108 ust 1 ustawy </w:t>
      </w:r>
      <w:proofErr w:type="spellStart"/>
      <w:r w:rsidRPr="000542C7">
        <w:rPr>
          <w:rFonts w:ascii="Arial" w:hAnsi="Arial" w:cs="Arial"/>
        </w:rPr>
        <w:t>Pzp</w:t>
      </w:r>
      <w:proofErr w:type="spellEnd"/>
      <w:r w:rsidRPr="000542C7">
        <w:rPr>
          <w:rFonts w:ascii="Arial" w:hAnsi="Arial" w:cs="Arial"/>
        </w:rPr>
        <w:t>.</w:t>
      </w:r>
    </w:p>
    <w:p w14:paraId="2F891D34" w14:textId="77777777" w:rsidR="000542C7" w:rsidRPr="000542C7" w:rsidRDefault="000542C7" w:rsidP="000542C7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0542C7">
        <w:rPr>
          <w:rFonts w:ascii="Arial" w:hAnsi="Arial" w:cs="Arial"/>
        </w:rPr>
        <w:t xml:space="preserve">Oświadczam, że nie zachodzą w stosunku do mnie przesłanki wykluczenia z postępowania na podstawie art. 109 ust. 1 pkt. </w:t>
      </w:r>
      <w:r w:rsidRPr="000542C7">
        <w:rPr>
          <w:rFonts w:ascii="Arial" w:hAnsi="Arial" w:cs="Arial"/>
          <w:b/>
        </w:rPr>
        <w:t>4, 5 i 7</w:t>
      </w:r>
      <w:r w:rsidRPr="000542C7">
        <w:rPr>
          <w:rFonts w:ascii="Arial" w:hAnsi="Arial" w:cs="Arial"/>
        </w:rPr>
        <w:t xml:space="preserve"> ustawy </w:t>
      </w:r>
      <w:proofErr w:type="spellStart"/>
      <w:r w:rsidRPr="000542C7">
        <w:rPr>
          <w:rFonts w:ascii="Arial" w:hAnsi="Arial" w:cs="Arial"/>
        </w:rPr>
        <w:t>Pzp</w:t>
      </w:r>
      <w:proofErr w:type="spellEnd"/>
      <w:r w:rsidRPr="000542C7">
        <w:rPr>
          <w:rFonts w:ascii="Arial" w:hAnsi="Arial" w:cs="Arial"/>
        </w:rPr>
        <w:t>.</w:t>
      </w:r>
    </w:p>
    <w:p w14:paraId="3A321C7F" w14:textId="77777777" w:rsidR="000542C7" w:rsidRDefault="000542C7" w:rsidP="000542C7">
      <w:pPr>
        <w:pStyle w:val="NormalnyWeb"/>
        <w:numPr>
          <w:ilvl w:val="0"/>
          <w:numId w:val="8"/>
        </w:numPr>
        <w:spacing w:before="0"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 xml:space="preserve">Oświadczam, </w:t>
      </w:r>
      <w:r w:rsidRPr="000542C7">
        <w:rPr>
          <w:rFonts w:ascii="Arial" w:hAnsi="Arial" w:cs="Arial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0542C7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0542C7">
        <w:rPr>
          <w:rFonts w:ascii="Arial" w:hAnsi="Arial" w:cs="Arial"/>
          <w:color w:val="000000" w:themeColor="text1"/>
          <w:sz w:val="22"/>
          <w:szCs w:val="22"/>
        </w:rPr>
        <w:t>z dnia 13 kwietnia 2022 r.</w:t>
      </w:r>
      <w:r w:rsidRPr="000542C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Pr="000542C7">
        <w:rPr>
          <w:rFonts w:ascii="Arial" w:hAnsi="Arial" w:cs="Arial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0542C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(Dz. U. poz. 835)</w:t>
      </w:r>
      <w:r w:rsidRPr="000542C7">
        <w:rPr>
          <w:rStyle w:val="Odwoanieprzypisudolnego"/>
          <w:rFonts w:ascii="Arial" w:hAnsi="Arial" w:cs="Arial"/>
          <w:i/>
          <w:iCs/>
          <w:color w:val="000000" w:themeColor="text1"/>
          <w:sz w:val="22"/>
          <w:szCs w:val="22"/>
        </w:rPr>
        <w:footnoteReference w:id="1"/>
      </w:r>
      <w:r w:rsidRPr="000542C7">
        <w:rPr>
          <w:rFonts w:ascii="Arial" w:hAnsi="Arial" w:cs="Arial"/>
          <w:i/>
          <w:iCs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2F7C0E5A" w14:textId="77777777" w:rsidR="000542C7" w:rsidRPr="000542C7" w:rsidRDefault="000542C7" w:rsidP="000542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lastRenderedPageBreak/>
        <w:t>OŚWIADCZENIE DOTYCZĄCE WARUNKÓW UDZIAŁU W POSTĘPOWANIU:</w:t>
      </w:r>
    </w:p>
    <w:p w14:paraId="453F60D8" w14:textId="77777777" w:rsidR="000542C7" w:rsidRPr="000542C7" w:rsidRDefault="000542C7" w:rsidP="000542C7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 xml:space="preserve">Oświadczam, że spełniam warunki udziału w postępowaniu określone przez zamawiającego w    Specyfikacji Warunków Zamówienia pkt. V „Warunki udziału w postępowaniu oraz opis sposobu dokonywania oceny spełniania tych warunków” </w:t>
      </w:r>
      <w:proofErr w:type="gramStart"/>
      <w:r w:rsidRPr="000542C7">
        <w:rPr>
          <w:rFonts w:ascii="Arial" w:hAnsi="Arial" w:cs="Arial"/>
          <w:sz w:val="22"/>
          <w:szCs w:val="22"/>
        </w:rPr>
        <w:t>w  następującym</w:t>
      </w:r>
      <w:proofErr w:type="gramEnd"/>
      <w:r w:rsidRPr="000542C7">
        <w:rPr>
          <w:rFonts w:ascii="Arial" w:hAnsi="Arial" w:cs="Arial"/>
          <w:sz w:val="22"/>
          <w:szCs w:val="22"/>
        </w:rPr>
        <w:t xml:space="preserve"> zakresie: ………………………………………………………………………………… </w:t>
      </w:r>
    </w:p>
    <w:p w14:paraId="2B73299E" w14:textId="77777777" w:rsidR="000542C7" w:rsidRPr="000542C7" w:rsidRDefault="000542C7" w:rsidP="000542C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……..…………………………………………………..………………………………………….................</w:t>
      </w:r>
    </w:p>
    <w:p w14:paraId="7C10627E" w14:textId="77777777" w:rsidR="000542C7" w:rsidRPr="000542C7" w:rsidRDefault="000542C7" w:rsidP="000542C7">
      <w:pPr>
        <w:spacing w:line="360" w:lineRule="auto"/>
        <w:ind w:left="5664" w:firstLine="708"/>
        <w:jc w:val="both"/>
        <w:rPr>
          <w:rFonts w:ascii="Arial" w:hAnsi="Arial" w:cs="Arial"/>
          <w:i/>
          <w:sz w:val="22"/>
          <w:szCs w:val="22"/>
        </w:rPr>
      </w:pPr>
    </w:p>
    <w:p w14:paraId="1B9F82A6" w14:textId="77777777" w:rsidR="000542C7" w:rsidRPr="000542C7" w:rsidRDefault="000542C7" w:rsidP="000542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bookmarkStart w:id="0" w:name="_Hlk99009560"/>
      <w:r w:rsidRPr="000542C7">
        <w:rPr>
          <w:rFonts w:ascii="Arial" w:hAnsi="Arial" w:cs="Arial"/>
          <w:b/>
          <w:sz w:val="22"/>
          <w:szCs w:val="22"/>
        </w:rPr>
        <w:t>OŚWIADCZENIE DOTYCZĄCE PODANYCH INFORMACJI:</w:t>
      </w:r>
      <w:bookmarkEnd w:id="0"/>
    </w:p>
    <w:p w14:paraId="5163CBFB" w14:textId="77777777" w:rsidR="000542C7" w:rsidRPr="000542C7" w:rsidRDefault="000542C7" w:rsidP="000542C7">
      <w:pPr>
        <w:spacing w:before="120" w:after="120" w:line="360" w:lineRule="auto"/>
        <w:jc w:val="both"/>
        <w:rPr>
          <w:rFonts w:asciiTheme="minorHAnsi" w:hAnsiTheme="minorHAnsi" w:cstheme="minorBidi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0542C7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  <w:r w:rsidRPr="000542C7">
        <w:rPr>
          <w:sz w:val="22"/>
          <w:szCs w:val="22"/>
        </w:rPr>
        <w:t xml:space="preserve"> </w:t>
      </w:r>
    </w:p>
    <w:p w14:paraId="7C95466E" w14:textId="77777777" w:rsidR="000542C7" w:rsidRPr="000542C7" w:rsidRDefault="000542C7" w:rsidP="000542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t>INFORMACJA DOTYCZĄCA DOSTĘPU DO PODMIOTOWYCH ŚRODKÓW DOWODOWYCH:</w:t>
      </w:r>
    </w:p>
    <w:p w14:paraId="05BBD988" w14:textId="77777777" w:rsidR="000542C7" w:rsidRDefault="000542C7" w:rsidP="000542C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>Wskazuję następujące podmiotowe środki dowodowe, które można uzyskać za pomocą bezpłatnych i ogólnodostępnych baz danych, oraz</w:t>
      </w:r>
      <w:r w:rsidRPr="000542C7">
        <w:rPr>
          <w:sz w:val="22"/>
          <w:szCs w:val="22"/>
        </w:rPr>
        <w:t xml:space="preserve"> </w:t>
      </w:r>
      <w:r w:rsidRPr="000542C7">
        <w:rPr>
          <w:rFonts w:ascii="Arial" w:hAnsi="Arial" w:cs="Arial"/>
          <w:sz w:val="22"/>
          <w:szCs w:val="22"/>
        </w:rPr>
        <w:t>dane umożliwiające dostęp do tych środków:</w:t>
      </w:r>
    </w:p>
    <w:p w14:paraId="1294FBB8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>1)</w:t>
      </w:r>
      <w:r>
        <w:rPr>
          <w:rFonts w:ascii="Arial" w:hAnsi="Arial" w:cs="Arial"/>
          <w:sz w:val="21"/>
          <w:szCs w:val="21"/>
        </w:rPr>
        <w:t xml:space="preserve"> ......................................................................................................................................................</w:t>
      </w:r>
    </w:p>
    <w:p w14:paraId="788975FE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807B4C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>2)</w:t>
      </w:r>
      <w:r>
        <w:rPr>
          <w:rFonts w:ascii="Arial" w:hAnsi="Arial" w:cs="Arial"/>
          <w:sz w:val="21"/>
          <w:szCs w:val="21"/>
        </w:rPr>
        <w:t xml:space="preserve"> .......................................................................................................................................................</w:t>
      </w:r>
    </w:p>
    <w:p w14:paraId="7806ED58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CCC47E6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3EF1102" w14:textId="5D5DF8AE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5085EF1E" w14:textId="3B7D8337" w:rsidR="00137B35" w:rsidRPr="000F5F42" w:rsidRDefault="00A7140A" w:rsidP="00A7140A">
      <w:pPr>
        <w:spacing w:line="360" w:lineRule="auto"/>
        <w:jc w:val="both"/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</w:t>
      </w:r>
      <w:proofErr w:type="gramStart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(</w:t>
      </w:r>
      <w:proofErr w:type="gramEnd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podpis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walifikowany/zaufany/osobisty) przez osoby uprawnione do reprezentowania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podmiotu udostępniającego zasoby.</w:t>
      </w:r>
    </w:p>
    <w:sectPr w:rsidR="00137B35" w:rsidRPr="000F5F42" w:rsidSect="00983B0F">
      <w:headerReference w:type="default" r:id="rId8"/>
      <w:pgSz w:w="11906" w:h="16838"/>
      <w:pgMar w:top="1134" w:right="1134" w:bottom="1134" w:left="1134" w:header="397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96F1C" w14:textId="77777777" w:rsidR="00034E35" w:rsidRDefault="00034E35">
      <w:r>
        <w:separator/>
      </w:r>
    </w:p>
  </w:endnote>
  <w:endnote w:type="continuationSeparator" w:id="0">
    <w:p w14:paraId="46F5FD90" w14:textId="77777777" w:rsidR="00034E35" w:rsidRDefault="00034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Narrow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EE082" w14:textId="77777777" w:rsidR="00034E35" w:rsidRDefault="00034E35">
      <w:r>
        <w:separator/>
      </w:r>
    </w:p>
  </w:footnote>
  <w:footnote w:type="continuationSeparator" w:id="0">
    <w:p w14:paraId="046704D1" w14:textId="77777777" w:rsidR="00034E35" w:rsidRDefault="00034E35">
      <w:r>
        <w:continuationSeparator/>
      </w:r>
    </w:p>
  </w:footnote>
  <w:footnote w:id="1">
    <w:p w14:paraId="231489CC" w14:textId="77777777" w:rsidR="000542C7" w:rsidRDefault="000542C7" w:rsidP="000542C7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>
        <w:rPr>
          <w:rFonts w:ascii="Arial" w:hAnsi="Arial" w:cs="Arial"/>
          <w:iCs/>
          <w:color w:val="222222"/>
          <w:sz w:val="16"/>
          <w:szCs w:val="16"/>
        </w:rPr>
        <w:t>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>zwanej</w:t>
      </w:r>
      <w:proofErr w:type="gramEnd"/>
      <w:r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5F712C0" w14:textId="77777777" w:rsidR="000542C7" w:rsidRDefault="000542C7" w:rsidP="000542C7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2974011" w14:textId="77777777" w:rsidR="000542C7" w:rsidRDefault="000542C7" w:rsidP="000542C7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F81B0BC" w14:textId="77777777" w:rsidR="000542C7" w:rsidRDefault="000542C7" w:rsidP="000542C7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D65C6A1" w14:textId="77777777" w:rsidR="000542C7" w:rsidRDefault="000542C7" w:rsidP="000542C7">
      <w:pPr>
        <w:pStyle w:val="Tekstprzypisudolnego"/>
        <w:jc w:val="both"/>
        <w:rPr>
          <w:rFonts w:ascii="Arial" w:eastAsiaTheme="minorHAnsi" w:hAnsi="Arial" w:cs="Arial"/>
          <w:sz w:val="16"/>
          <w:szCs w:val="16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E1A04" w14:textId="77777777" w:rsidR="00C42137" w:rsidRDefault="00C42137">
    <w:pPr>
      <w:pStyle w:val="Nagwek"/>
      <w:jc w:val="center"/>
      <w:rPr>
        <w:noProof/>
        <w:lang w:eastAsia="pl-PL"/>
      </w:rPr>
    </w:pPr>
  </w:p>
  <w:p w14:paraId="4138E4FE" w14:textId="77777777" w:rsidR="00C42137" w:rsidRDefault="00C4213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05"/>
        </w:tabs>
        <w:ind w:left="3905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eastAsia="Times New Roman" w:cs="Times New Roman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E99CA21A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58" w:hanging="555"/>
      </w:pPr>
      <w:rPr>
        <w:rFonts w:ascii="Calibri" w:hAnsi="Calibri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2623" w:hanging="720"/>
      </w:pPr>
      <w:rPr>
        <w:rFonts w:ascii="Calibri" w:hAnsi="Calibri" w:cs="Calibri" w:hint="default"/>
        <w:b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5" w15:restartNumberingAfterBreak="0">
    <w:nsid w:val="044509D7"/>
    <w:multiLevelType w:val="hybridMultilevel"/>
    <w:tmpl w:val="4EAEDA5C"/>
    <w:lvl w:ilvl="0" w:tplc="756E8A56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F7979"/>
    <w:multiLevelType w:val="hybridMultilevel"/>
    <w:tmpl w:val="18DC1514"/>
    <w:lvl w:ilvl="0" w:tplc="7FE63E6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590B44A7"/>
    <w:multiLevelType w:val="hybridMultilevel"/>
    <w:tmpl w:val="F58A36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91063902">
    <w:abstractNumId w:val="0"/>
  </w:num>
  <w:num w:numId="2" w16cid:durableId="1328053624">
    <w:abstractNumId w:val="1"/>
  </w:num>
  <w:num w:numId="3" w16cid:durableId="1122189007">
    <w:abstractNumId w:val="2"/>
  </w:num>
  <w:num w:numId="4" w16cid:durableId="1014304428">
    <w:abstractNumId w:val="3"/>
  </w:num>
  <w:num w:numId="5" w16cid:durableId="1970359464">
    <w:abstractNumId w:val="4"/>
  </w:num>
  <w:num w:numId="6" w16cid:durableId="1507289277">
    <w:abstractNumId w:val="7"/>
  </w:num>
  <w:num w:numId="7" w16cid:durableId="952902245">
    <w:abstractNumId w:val="6"/>
  </w:num>
  <w:num w:numId="8" w16cid:durableId="10362005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84C"/>
    <w:rsid w:val="00034E35"/>
    <w:rsid w:val="00044792"/>
    <w:rsid w:val="000454D2"/>
    <w:rsid w:val="000542C7"/>
    <w:rsid w:val="00064E49"/>
    <w:rsid w:val="000A14AB"/>
    <w:rsid w:val="000A6583"/>
    <w:rsid w:val="000C59B3"/>
    <w:rsid w:val="000D6E91"/>
    <w:rsid w:val="000F5F42"/>
    <w:rsid w:val="00100FF6"/>
    <w:rsid w:val="001235FC"/>
    <w:rsid w:val="00123780"/>
    <w:rsid w:val="00126263"/>
    <w:rsid w:val="00137B35"/>
    <w:rsid w:val="0014256F"/>
    <w:rsid w:val="00147321"/>
    <w:rsid w:val="001551F6"/>
    <w:rsid w:val="001A20C4"/>
    <w:rsid w:val="001C230B"/>
    <w:rsid w:val="002222C7"/>
    <w:rsid w:val="002401D5"/>
    <w:rsid w:val="002411F8"/>
    <w:rsid w:val="00250D3B"/>
    <w:rsid w:val="002728C6"/>
    <w:rsid w:val="00291666"/>
    <w:rsid w:val="002B477E"/>
    <w:rsid w:val="002E04E7"/>
    <w:rsid w:val="002E0A7E"/>
    <w:rsid w:val="002E5923"/>
    <w:rsid w:val="002F2D63"/>
    <w:rsid w:val="003274DE"/>
    <w:rsid w:val="0033137F"/>
    <w:rsid w:val="00336E2B"/>
    <w:rsid w:val="00337226"/>
    <w:rsid w:val="003415F1"/>
    <w:rsid w:val="003478B6"/>
    <w:rsid w:val="0035768D"/>
    <w:rsid w:val="003617DC"/>
    <w:rsid w:val="00380151"/>
    <w:rsid w:val="00386D68"/>
    <w:rsid w:val="00386DB3"/>
    <w:rsid w:val="003D174F"/>
    <w:rsid w:val="003D2D64"/>
    <w:rsid w:val="003E2220"/>
    <w:rsid w:val="00406AA1"/>
    <w:rsid w:val="004445FF"/>
    <w:rsid w:val="00453A83"/>
    <w:rsid w:val="00490CAA"/>
    <w:rsid w:val="004B7CA0"/>
    <w:rsid w:val="004C5CAE"/>
    <w:rsid w:val="004C5D77"/>
    <w:rsid w:val="004C71AD"/>
    <w:rsid w:val="004E0121"/>
    <w:rsid w:val="005212F1"/>
    <w:rsid w:val="005604A9"/>
    <w:rsid w:val="00560B15"/>
    <w:rsid w:val="005859D0"/>
    <w:rsid w:val="00592894"/>
    <w:rsid w:val="005B0BEE"/>
    <w:rsid w:val="00620AA9"/>
    <w:rsid w:val="0067286D"/>
    <w:rsid w:val="0069623B"/>
    <w:rsid w:val="006A7375"/>
    <w:rsid w:val="006B199E"/>
    <w:rsid w:val="006D4D1B"/>
    <w:rsid w:val="006D684E"/>
    <w:rsid w:val="007052A6"/>
    <w:rsid w:val="0076250D"/>
    <w:rsid w:val="007665CD"/>
    <w:rsid w:val="007B2526"/>
    <w:rsid w:val="007C4B88"/>
    <w:rsid w:val="008258FE"/>
    <w:rsid w:val="00826971"/>
    <w:rsid w:val="00830BCC"/>
    <w:rsid w:val="00832DA7"/>
    <w:rsid w:val="008A3C41"/>
    <w:rsid w:val="008B216A"/>
    <w:rsid w:val="008B4C76"/>
    <w:rsid w:val="008C63BC"/>
    <w:rsid w:val="008C7938"/>
    <w:rsid w:val="008E546A"/>
    <w:rsid w:val="00915C5E"/>
    <w:rsid w:val="00921113"/>
    <w:rsid w:val="00922A68"/>
    <w:rsid w:val="0097172F"/>
    <w:rsid w:val="009803D7"/>
    <w:rsid w:val="00981E75"/>
    <w:rsid w:val="00983B0F"/>
    <w:rsid w:val="0098639C"/>
    <w:rsid w:val="009A705D"/>
    <w:rsid w:val="009A7A48"/>
    <w:rsid w:val="009E27F3"/>
    <w:rsid w:val="009E4C03"/>
    <w:rsid w:val="009F10CB"/>
    <w:rsid w:val="00A23CA5"/>
    <w:rsid w:val="00A33D52"/>
    <w:rsid w:val="00A47DE7"/>
    <w:rsid w:val="00A502A8"/>
    <w:rsid w:val="00A70169"/>
    <w:rsid w:val="00A702A4"/>
    <w:rsid w:val="00A7140A"/>
    <w:rsid w:val="00A93419"/>
    <w:rsid w:val="00AA5D72"/>
    <w:rsid w:val="00AA7529"/>
    <w:rsid w:val="00AD10D1"/>
    <w:rsid w:val="00AF4E21"/>
    <w:rsid w:val="00B04379"/>
    <w:rsid w:val="00B14082"/>
    <w:rsid w:val="00B2238B"/>
    <w:rsid w:val="00B6232C"/>
    <w:rsid w:val="00BA2048"/>
    <w:rsid w:val="00C11BD1"/>
    <w:rsid w:val="00C24A46"/>
    <w:rsid w:val="00C27024"/>
    <w:rsid w:val="00C344D2"/>
    <w:rsid w:val="00C42137"/>
    <w:rsid w:val="00C50DC3"/>
    <w:rsid w:val="00C51C8A"/>
    <w:rsid w:val="00C814FE"/>
    <w:rsid w:val="00CA379C"/>
    <w:rsid w:val="00CD2356"/>
    <w:rsid w:val="00CE1291"/>
    <w:rsid w:val="00D11DD0"/>
    <w:rsid w:val="00D23138"/>
    <w:rsid w:val="00D243E3"/>
    <w:rsid w:val="00D43885"/>
    <w:rsid w:val="00D5158B"/>
    <w:rsid w:val="00DA7012"/>
    <w:rsid w:val="00DB7651"/>
    <w:rsid w:val="00DD6623"/>
    <w:rsid w:val="00DE6FC3"/>
    <w:rsid w:val="00DF0159"/>
    <w:rsid w:val="00DF1E1B"/>
    <w:rsid w:val="00DF784C"/>
    <w:rsid w:val="00E005E0"/>
    <w:rsid w:val="00E2461E"/>
    <w:rsid w:val="00E65161"/>
    <w:rsid w:val="00E83980"/>
    <w:rsid w:val="00E87AF4"/>
    <w:rsid w:val="00ED5DB1"/>
    <w:rsid w:val="00EE6CE5"/>
    <w:rsid w:val="00EF2E87"/>
    <w:rsid w:val="00EF769E"/>
    <w:rsid w:val="00F2679C"/>
    <w:rsid w:val="00F418BC"/>
    <w:rsid w:val="00F44B67"/>
    <w:rsid w:val="00F61092"/>
    <w:rsid w:val="00FB0FEC"/>
    <w:rsid w:val="00FC2C19"/>
    <w:rsid w:val="00FC3256"/>
    <w:rsid w:val="00FD1B8A"/>
    <w:rsid w:val="00FE5AB6"/>
    <w:rsid w:val="00FF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655075"/>
  <w15:chartTrackingRefBased/>
  <w15:docId w15:val="{B1AAD1E5-4763-42C1-A85E-E23D44BDA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66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02A4"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02A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702A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702A4"/>
    <w:pPr>
      <w:keepNext/>
      <w:numPr>
        <w:ilvl w:val="3"/>
        <w:numId w:val="1"/>
      </w:numPr>
      <w:jc w:val="center"/>
      <w:outlineLvl w:val="3"/>
    </w:pPr>
    <w:rPr>
      <w:rFonts w:eastAsia="Arial Unicode MS"/>
      <w:b/>
      <w:sz w:val="2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hAnsi="Cambria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hAnsi="Cambria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hAnsi="Cambria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link w:val="Nagwek4"/>
    <w:uiPriority w:val="9"/>
    <w:semiHidden/>
    <w:locked/>
    <w:rPr>
      <w:rFonts w:ascii="Calibri" w:hAnsi="Calibri" w:cs="Times New Roman"/>
      <w:b/>
      <w:bCs/>
      <w:sz w:val="28"/>
      <w:szCs w:val="28"/>
      <w:lang w:val="x-none" w:eastAsia="ar-SA" w:bidi="ar-SA"/>
    </w:rPr>
  </w:style>
  <w:style w:type="character" w:customStyle="1" w:styleId="WW8Num1z0">
    <w:name w:val="WW8Num1z0"/>
    <w:rsid w:val="00A702A4"/>
    <w:rPr>
      <w:rFonts w:ascii="Symbol" w:hAnsi="Symbol"/>
    </w:rPr>
  </w:style>
  <w:style w:type="character" w:customStyle="1" w:styleId="WW8Num1z1">
    <w:name w:val="WW8Num1z1"/>
    <w:rsid w:val="00A702A4"/>
  </w:style>
  <w:style w:type="character" w:customStyle="1" w:styleId="WW8Num1z2">
    <w:name w:val="WW8Num1z2"/>
    <w:rsid w:val="00A702A4"/>
  </w:style>
  <w:style w:type="character" w:customStyle="1" w:styleId="WW8Num1z3">
    <w:name w:val="WW8Num1z3"/>
    <w:rsid w:val="00A702A4"/>
  </w:style>
  <w:style w:type="character" w:customStyle="1" w:styleId="WW8Num1z4">
    <w:name w:val="WW8Num1z4"/>
    <w:rsid w:val="00A702A4"/>
  </w:style>
  <w:style w:type="character" w:customStyle="1" w:styleId="WW8Num1z5">
    <w:name w:val="WW8Num1z5"/>
    <w:rsid w:val="00A702A4"/>
  </w:style>
  <w:style w:type="character" w:customStyle="1" w:styleId="WW8Num1z6">
    <w:name w:val="WW8Num1z6"/>
    <w:rsid w:val="00A702A4"/>
  </w:style>
  <w:style w:type="character" w:customStyle="1" w:styleId="WW8Num1z7">
    <w:name w:val="WW8Num1z7"/>
    <w:rsid w:val="00A702A4"/>
  </w:style>
  <w:style w:type="character" w:customStyle="1" w:styleId="WW8Num1z8">
    <w:name w:val="WW8Num1z8"/>
    <w:rsid w:val="00A702A4"/>
  </w:style>
  <w:style w:type="character" w:customStyle="1" w:styleId="WW8Num2z0">
    <w:name w:val="WW8Num2z0"/>
    <w:rsid w:val="00A702A4"/>
  </w:style>
  <w:style w:type="character" w:customStyle="1" w:styleId="WW8Num3z0">
    <w:name w:val="WW8Num3z0"/>
    <w:rsid w:val="00A702A4"/>
    <w:rPr>
      <w:rFonts w:ascii="Arial" w:hAnsi="Arial"/>
      <w:sz w:val="22"/>
    </w:rPr>
  </w:style>
  <w:style w:type="character" w:customStyle="1" w:styleId="WW8Num3z1">
    <w:name w:val="WW8Num3z1"/>
    <w:rsid w:val="00A702A4"/>
    <w:rPr>
      <w:rFonts w:eastAsia="Times New Roman"/>
      <w:sz w:val="22"/>
    </w:rPr>
  </w:style>
  <w:style w:type="character" w:customStyle="1" w:styleId="WW8Num3z2">
    <w:name w:val="WW8Num3z2"/>
    <w:rsid w:val="00A702A4"/>
    <w:rPr>
      <w:rFonts w:ascii="Calibri" w:hAnsi="Calibri"/>
      <w:sz w:val="22"/>
    </w:rPr>
  </w:style>
  <w:style w:type="character" w:customStyle="1" w:styleId="WW8Num3z3">
    <w:name w:val="WW8Num3z3"/>
    <w:rsid w:val="00A702A4"/>
  </w:style>
  <w:style w:type="character" w:customStyle="1" w:styleId="WW8Num3z4">
    <w:name w:val="WW8Num3z4"/>
    <w:rsid w:val="00A702A4"/>
  </w:style>
  <w:style w:type="character" w:customStyle="1" w:styleId="WW8Num3z5">
    <w:name w:val="WW8Num3z5"/>
    <w:rsid w:val="00A702A4"/>
  </w:style>
  <w:style w:type="character" w:customStyle="1" w:styleId="WW8Num3z6">
    <w:name w:val="WW8Num3z6"/>
    <w:rsid w:val="00A702A4"/>
  </w:style>
  <w:style w:type="character" w:customStyle="1" w:styleId="WW8Num3z7">
    <w:name w:val="WW8Num3z7"/>
    <w:rsid w:val="00A702A4"/>
  </w:style>
  <w:style w:type="character" w:customStyle="1" w:styleId="WW8Num3z8">
    <w:name w:val="WW8Num3z8"/>
    <w:rsid w:val="00A702A4"/>
  </w:style>
  <w:style w:type="character" w:customStyle="1" w:styleId="WW8Num4z0">
    <w:name w:val="WW8Num4z0"/>
    <w:rsid w:val="00A702A4"/>
    <w:rPr>
      <w:rFonts w:ascii="Calibri" w:hAnsi="Calibri"/>
      <w:color w:val="auto"/>
      <w:sz w:val="22"/>
    </w:rPr>
  </w:style>
  <w:style w:type="character" w:customStyle="1" w:styleId="WW8Num4z1">
    <w:name w:val="WW8Num4z1"/>
    <w:rsid w:val="00A702A4"/>
    <w:rPr>
      <w:rFonts w:ascii="Calibri" w:hAnsi="Calibri"/>
      <w:color w:val="auto"/>
      <w:sz w:val="24"/>
    </w:rPr>
  </w:style>
  <w:style w:type="character" w:customStyle="1" w:styleId="WW8Num4z2">
    <w:name w:val="WW8Num4z2"/>
    <w:rsid w:val="00A702A4"/>
    <w:rPr>
      <w:rFonts w:ascii="Calibri" w:hAnsi="Calibri"/>
      <w:sz w:val="22"/>
    </w:rPr>
  </w:style>
  <w:style w:type="character" w:customStyle="1" w:styleId="WW8Num4z3">
    <w:name w:val="WW8Num4z3"/>
    <w:rsid w:val="00A702A4"/>
  </w:style>
  <w:style w:type="character" w:customStyle="1" w:styleId="WW8Num4z4">
    <w:name w:val="WW8Num4z4"/>
    <w:rsid w:val="00A702A4"/>
  </w:style>
  <w:style w:type="character" w:customStyle="1" w:styleId="WW8Num4z5">
    <w:name w:val="WW8Num4z5"/>
    <w:rsid w:val="00A702A4"/>
  </w:style>
  <w:style w:type="character" w:customStyle="1" w:styleId="WW8Num4z6">
    <w:name w:val="WW8Num4z6"/>
    <w:rsid w:val="00A702A4"/>
  </w:style>
  <w:style w:type="character" w:customStyle="1" w:styleId="WW8Num4z7">
    <w:name w:val="WW8Num4z7"/>
    <w:rsid w:val="00A702A4"/>
  </w:style>
  <w:style w:type="character" w:customStyle="1" w:styleId="WW8Num4z8">
    <w:name w:val="WW8Num4z8"/>
    <w:rsid w:val="00A702A4"/>
  </w:style>
  <w:style w:type="character" w:customStyle="1" w:styleId="WW8Num5z0">
    <w:name w:val="WW8Num5z0"/>
    <w:rsid w:val="00A702A4"/>
  </w:style>
  <w:style w:type="character" w:customStyle="1" w:styleId="WW8Num5z1">
    <w:name w:val="WW8Num5z1"/>
    <w:rsid w:val="00A702A4"/>
  </w:style>
  <w:style w:type="character" w:customStyle="1" w:styleId="WW8Num5z2">
    <w:name w:val="WW8Num5z2"/>
    <w:rsid w:val="00A702A4"/>
  </w:style>
  <w:style w:type="character" w:customStyle="1" w:styleId="WW8Num5z3">
    <w:name w:val="WW8Num5z3"/>
    <w:rsid w:val="00A702A4"/>
  </w:style>
  <w:style w:type="character" w:customStyle="1" w:styleId="WW8Num5z4">
    <w:name w:val="WW8Num5z4"/>
    <w:rsid w:val="00A702A4"/>
  </w:style>
  <w:style w:type="character" w:customStyle="1" w:styleId="WW8Num5z5">
    <w:name w:val="WW8Num5z5"/>
    <w:rsid w:val="00A702A4"/>
  </w:style>
  <w:style w:type="character" w:customStyle="1" w:styleId="WW8Num5z6">
    <w:name w:val="WW8Num5z6"/>
    <w:rsid w:val="00A702A4"/>
  </w:style>
  <w:style w:type="character" w:customStyle="1" w:styleId="WW8Num5z7">
    <w:name w:val="WW8Num5z7"/>
    <w:rsid w:val="00A702A4"/>
  </w:style>
  <w:style w:type="character" w:customStyle="1" w:styleId="WW8Num5z8">
    <w:name w:val="WW8Num5z8"/>
    <w:rsid w:val="00A702A4"/>
  </w:style>
  <w:style w:type="character" w:customStyle="1" w:styleId="WW8Num2z1">
    <w:name w:val="WW8Num2z1"/>
    <w:rsid w:val="00A702A4"/>
  </w:style>
  <w:style w:type="character" w:customStyle="1" w:styleId="WW8Num2z2">
    <w:name w:val="WW8Num2z2"/>
    <w:rsid w:val="00A702A4"/>
  </w:style>
  <w:style w:type="character" w:customStyle="1" w:styleId="WW8Num2z3">
    <w:name w:val="WW8Num2z3"/>
    <w:rsid w:val="00A702A4"/>
  </w:style>
  <w:style w:type="character" w:customStyle="1" w:styleId="WW8Num2z4">
    <w:name w:val="WW8Num2z4"/>
    <w:rsid w:val="00A702A4"/>
  </w:style>
  <w:style w:type="character" w:customStyle="1" w:styleId="WW8Num2z5">
    <w:name w:val="WW8Num2z5"/>
    <w:rsid w:val="00A702A4"/>
  </w:style>
  <w:style w:type="character" w:customStyle="1" w:styleId="WW8Num2z6">
    <w:name w:val="WW8Num2z6"/>
    <w:rsid w:val="00A702A4"/>
  </w:style>
  <w:style w:type="character" w:customStyle="1" w:styleId="WW8Num2z7">
    <w:name w:val="WW8Num2z7"/>
    <w:rsid w:val="00A702A4"/>
  </w:style>
  <w:style w:type="character" w:customStyle="1" w:styleId="WW8Num2z8">
    <w:name w:val="WW8Num2z8"/>
    <w:rsid w:val="00A702A4"/>
  </w:style>
  <w:style w:type="character" w:customStyle="1" w:styleId="WW8Num6z0">
    <w:name w:val="WW8Num6z0"/>
    <w:rsid w:val="00A702A4"/>
    <w:rPr>
      <w:color w:val="auto"/>
    </w:rPr>
  </w:style>
  <w:style w:type="character" w:customStyle="1" w:styleId="WW8Num6z1">
    <w:name w:val="WW8Num6z1"/>
    <w:rsid w:val="00A702A4"/>
  </w:style>
  <w:style w:type="character" w:customStyle="1" w:styleId="WW8Num6z2">
    <w:name w:val="WW8Num6z2"/>
    <w:rsid w:val="00A702A4"/>
  </w:style>
  <w:style w:type="character" w:customStyle="1" w:styleId="WW8Num6z3">
    <w:name w:val="WW8Num6z3"/>
    <w:rsid w:val="00A702A4"/>
  </w:style>
  <w:style w:type="character" w:customStyle="1" w:styleId="WW8Num6z4">
    <w:name w:val="WW8Num6z4"/>
    <w:rsid w:val="00A702A4"/>
  </w:style>
  <w:style w:type="character" w:customStyle="1" w:styleId="WW8Num6z5">
    <w:name w:val="WW8Num6z5"/>
    <w:rsid w:val="00A702A4"/>
  </w:style>
  <w:style w:type="character" w:customStyle="1" w:styleId="WW8Num6z6">
    <w:name w:val="WW8Num6z6"/>
    <w:rsid w:val="00A702A4"/>
  </w:style>
  <w:style w:type="character" w:customStyle="1" w:styleId="WW8Num6z7">
    <w:name w:val="WW8Num6z7"/>
    <w:rsid w:val="00A702A4"/>
  </w:style>
  <w:style w:type="character" w:customStyle="1" w:styleId="WW8Num6z8">
    <w:name w:val="WW8Num6z8"/>
    <w:rsid w:val="00A702A4"/>
  </w:style>
  <w:style w:type="character" w:customStyle="1" w:styleId="WW8Num7z0">
    <w:name w:val="WW8Num7z0"/>
    <w:rsid w:val="00A702A4"/>
  </w:style>
  <w:style w:type="character" w:customStyle="1" w:styleId="WW8Num7z1">
    <w:name w:val="WW8Num7z1"/>
    <w:rsid w:val="00A702A4"/>
  </w:style>
  <w:style w:type="character" w:customStyle="1" w:styleId="WW8Num7z2">
    <w:name w:val="WW8Num7z2"/>
    <w:rsid w:val="00A702A4"/>
  </w:style>
  <w:style w:type="character" w:customStyle="1" w:styleId="WW8Num7z3">
    <w:name w:val="WW8Num7z3"/>
    <w:rsid w:val="00A702A4"/>
  </w:style>
  <w:style w:type="character" w:customStyle="1" w:styleId="WW8Num7z4">
    <w:name w:val="WW8Num7z4"/>
    <w:rsid w:val="00A702A4"/>
  </w:style>
  <w:style w:type="character" w:customStyle="1" w:styleId="WW8Num7z5">
    <w:name w:val="WW8Num7z5"/>
    <w:rsid w:val="00A702A4"/>
  </w:style>
  <w:style w:type="character" w:customStyle="1" w:styleId="WW8Num7z6">
    <w:name w:val="WW8Num7z6"/>
    <w:rsid w:val="00A702A4"/>
  </w:style>
  <w:style w:type="character" w:customStyle="1" w:styleId="WW8Num7z7">
    <w:name w:val="WW8Num7z7"/>
    <w:rsid w:val="00A702A4"/>
  </w:style>
  <w:style w:type="character" w:customStyle="1" w:styleId="WW8Num7z8">
    <w:name w:val="WW8Num7z8"/>
    <w:rsid w:val="00A702A4"/>
  </w:style>
  <w:style w:type="character" w:customStyle="1" w:styleId="WW8Num8z0">
    <w:name w:val="WW8Num8z0"/>
    <w:rsid w:val="00A702A4"/>
    <w:rPr>
      <w:sz w:val="20"/>
    </w:rPr>
  </w:style>
  <w:style w:type="character" w:customStyle="1" w:styleId="WW8Num8z1">
    <w:name w:val="WW8Num8z1"/>
    <w:rsid w:val="00A702A4"/>
    <w:rPr>
      <w:rFonts w:ascii="Wingdings 2" w:hAnsi="Wingdings 2"/>
      <w:sz w:val="18"/>
    </w:rPr>
  </w:style>
  <w:style w:type="character" w:customStyle="1" w:styleId="WW8Num9z0">
    <w:name w:val="WW8Num9z0"/>
    <w:rsid w:val="00A702A4"/>
    <w:rPr>
      <w:sz w:val="20"/>
    </w:rPr>
  </w:style>
  <w:style w:type="character" w:customStyle="1" w:styleId="WW8Num9z1">
    <w:name w:val="WW8Num9z1"/>
    <w:rsid w:val="00A702A4"/>
    <w:rPr>
      <w:sz w:val="18"/>
    </w:rPr>
  </w:style>
  <w:style w:type="character" w:customStyle="1" w:styleId="WW8Num10z0">
    <w:name w:val="WW8Num10z0"/>
    <w:rsid w:val="00A702A4"/>
    <w:rPr>
      <w:rFonts w:ascii="Symbol" w:hAnsi="Symbol"/>
    </w:rPr>
  </w:style>
  <w:style w:type="character" w:customStyle="1" w:styleId="WW8Num11z0">
    <w:name w:val="WW8Num11z0"/>
    <w:rsid w:val="00A702A4"/>
    <w:rPr>
      <w:rFonts w:ascii="Symbol" w:hAnsi="Symbol"/>
    </w:rPr>
  </w:style>
  <w:style w:type="character" w:customStyle="1" w:styleId="WW8Num11z1">
    <w:name w:val="WW8Num11z1"/>
    <w:rsid w:val="00A702A4"/>
    <w:rPr>
      <w:rFonts w:ascii="Wingdings 2" w:hAnsi="Wingdings 2"/>
      <w:sz w:val="18"/>
    </w:rPr>
  </w:style>
  <w:style w:type="character" w:customStyle="1" w:styleId="WW8Num12z0">
    <w:name w:val="WW8Num12z0"/>
    <w:rsid w:val="00A702A4"/>
    <w:rPr>
      <w:rFonts w:eastAsia="Times New Roman"/>
    </w:rPr>
  </w:style>
  <w:style w:type="character" w:customStyle="1" w:styleId="WW8Num13z0">
    <w:name w:val="WW8Num13z0"/>
    <w:rsid w:val="00A702A4"/>
    <w:rPr>
      <w:rFonts w:eastAsia="Times New Roman"/>
    </w:rPr>
  </w:style>
  <w:style w:type="character" w:customStyle="1" w:styleId="WW8Num14z0">
    <w:name w:val="WW8Num14z0"/>
    <w:rsid w:val="00A702A4"/>
    <w:rPr>
      <w:color w:val="auto"/>
    </w:rPr>
  </w:style>
  <w:style w:type="character" w:customStyle="1" w:styleId="WW8Num14z1">
    <w:name w:val="WW8Num14z1"/>
    <w:rsid w:val="00A702A4"/>
  </w:style>
  <w:style w:type="character" w:customStyle="1" w:styleId="WW8Num14z2">
    <w:name w:val="WW8Num14z2"/>
    <w:rsid w:val="00A702A4"/>
    <w:rPr>
      <w:rFonts w:ascii="Symbol" w:hAnsi="Symbol"/>
      <w:sz w:val="22"/>
    </w:rPr>
  </w:style>
  <w:style w:type="character" w:customStyle="1" w:styleId="WW8Num14z3">
    <w:name w:val="WW8Num14z3"/>
    <w:rsid w:val="00A702A4"/>
  </w:style>
  <w:style w:type="character" w:customStyle="1" w:styleId="WW8Num14z4">
    <w:name w:val="WW8Num14z4"/>
    <w:rsid w:val="00A702A4"/>
  </w:style>
  <w:style w:type="character" w:customStyle="1" w:styleId="WW8Num14z5">
    <w:name w:val="WW8Num14z5"/>
    <w:rsid w:val="00A702A4"/>
  </w:style>
  <w:style w:type="character" w:customStyle="1" w:styleId="WW8Num14z6">
    <w:name w:val="WW8Num14z6"/>
    <w:rsid w:val="00A702A4"/>
  </w:style>
  <w:style w:type="character" w:customStyle="1" w:styleId="WW8Num14z7">
    <w:name w:val="WW8Num14z7"/>
    <w:rsid w:val="00A702A4"/>
  </w:style>
  <w:style w:type="character" w:customStyle="1" w:styleId="WW8Num14z8">
    <w:name w:val="WW8Num14z8"/>
    <w:rsid w:val="00A702A4"/>
  </w:style>
  <w:style w:type="character" w:customStyle="1" w:styleId="WW8Num15z0">
    <w:name w:val="WW8Num15z0"/>
    <w:rsid w:val="00A702A4"/>
    <w:rPr>
      <w:rFonts w:ascii="Symbol" w:hAnsi="Symbol"/>
    </w:rPr>
  </w:style>
  <w:style w:type="character" w:customStyle="1" w:styleId="WW8Num15z1">
    <w:name w:val="WW8Num15z1"/>
    <w:rsid w:val="00A702A4"/>
    <w:rPr>
      <w:rFonts w:ascii="Wingdings 2" w:hAnsi="Wingdings 2"/>
      <w:sz w:val="18"/>
    </w:rPr>
  </w:style>
  <w:style w:type="character" w:customStyle="1" w:styleId="WW8Num15z2">
    <w:name w:val="WW8Num15z2"/>
    <w:rsid w:val="00A702A4"/>
  </w:style>
  <w:style w:type="character" w:customStyle="1" w:styleId="WW8Num15z3">
    <w:name w:val="WW8Num15z3"/>
    <w:rsid w:val="00A702A4"/>
  </w:style>
  <w:style w:type="character" w:customStyle="1" w:styleId="WW8Num15z4">
    <w:name w:val="WW8Num15z4"/>
    <w:rsid w:val="00A702A4"/>
  </w:style>
  <w:style w:type="character" w:customStyle="1" w:styleId="WW8Num15z5">
    <w:name w:val="WW8Num15z5"/>
    <w:rsid w:val="00A702A4"/>
  </w:style>
  <w:style w:type="character" w:customStyle="1" w:styleId="WW8Num15z6">
    <w:name w:val="WW8Num15z6"/>
    <w:rsid w:val="00A702A4"/>
  </w:style>
  <w:style w:type="character" w:customStyle="1" w:styleId="WW8Num15z7">
    <w:name w:val="WW8Num15z7"/>
    <w:rsid w:val="00A702A4"/>
  </w:style>
  <w:style w:type="character" w:customStyle="1" w:styleId="WW8Num15z8">
    <w:name w:val="WW8Num15z8"/>
    <w:rsid w:val="00A702A4"/>
  </w:style>
  <w:style w:type="character" w:customStyle="1" w:styleId="WW8Num16z0">
    <w:name w:val="WW8Num16z0"/>
    <w:rsid w:val="00A702A4"/>
    <w:rPr>
      <w:sz w:val="22"/>
    </w:rPr>
  </w:style>
  <w:style w:type="character" w:customStyle="1" w:styleId="WW8Num16z1">
    <w:name w:val="WW8Num16z1"/>
    <w:rsid w:val="00A702A4"/>
  </w:style>
  <w:style w:type="character" w:customStyle="1" w:styleId="WW8Num16z2">
    <w:name w:val="WW8Num16z2"/>
    <w:rsid w:val="00A702A4"/>
  </w:style>
  <w:style w:type="character" w:customStyle="1" w:styleId="WW8Num16z3">
    <w:name w:val="WW8Num16z3"/>
    <w:rsid w:val="00A702A4"/>
  </w:style>
  <w:style w:type="character" w:customStyle="1" w:styleId="WW8Num16z4">
    <w:name w:val="WW8Num16z4"/>
    <w:rsid w:val="00A702A4"/>
  </w:style>
  <w:style w:type="character" w:customStyle="1" w:styleId="WW8Num16z5">
    <w:name w:val="WW8Num16z5"/>
    <w:rsid w:val="00A702A4"/>
  </w:style>
  <w:style w:type="character" w:customStyle="1" w:styleId="WW8Num16z6">
    <w:name w:val="WW8Num16z6"/>
    <w:rsid w:val="00A702A4"/>
  </w:style>
  <w:style w:type="character" w:customStyle="1" w:styleId="WW8Num16z7">
    <w:name w:val="WW8Num16z7"/>
    <w:rsid w:val="00A702A4"/>
  </w:style>
  <w:style w:type="character" w:customStyle="1" w:styleId="WW8Num16z8">
    <w:name w:val="WW8Num16z8"/>
    <w:rsid w:val="00A702A4"/>
  </w:style>
  <w:style w:type="character" w:customStyle="1" w:styleId="WW8Num17z0">
    <w:name w:val="WW8Num17z0"/>
    <w:rsid w:val="00A702A4"/>
    <w:rPr>
      <w:sz w:val="22"/>
    </w:rPr>
  </w:style>
  <w:style w:type="character" w:customStyle="1" w:styleId="WW8Num17z1">
    <w:name w:val="WW8Num17z1"/>
    <w:rsid w:val="00A702A4"/>
    <w:rPr>
      <w:rFonts w:ascii="Calibri" w:hAnsi="Calibri"/>
      <w:sz w:val="22"/>
    </w:rPr>
  </w:style>
  <w:style w:type="character" w:customStyle="1" w:styleId="WW8Num17z2">
    <w:name w:val="WW8Num17z2"/>
    <w:rsid w:val="00A702A4"/>
    <w:rPr>
      <w:rFonts w:ascii="Symbol" w:hAnsi="Symbol"/>
      <w:sz w:val="22"/>
    </w:rPr>
  </w:style>
  <w:style w:type="character" w:customStyle="1" w:styleId="WW8Num17z3">
    <w:name w:val="WW8Num17z3"/>
    <w:rsid w:val="00A702A4"/>
  </w:style>
  <w:style w:type="character" w:customStyle="1" w:styleId="WW8Num17z4">
    <w:name w:val="WW8Num17z4"/>
    <w:rsid w:val="00A702A4"/>
  </w:style>
  <w:style w:type="character" w:customStyle="1" w:styleId="WW8Num17z5">
    <w:name w:val="WW8Num17z5"/>
    <w:rsid w:val="00A702A4"/>
  </w:style>
  <w:style w:type="character" w:customStyle="1" w:styleId="WW8Num17z6">
    <w:name w:val="WW8Num17z6"/>
    <w:rsid w:val="00A702A4"/>
  </w:style>
  <w:style w:type="character" w:customStyle="1" w:styleId="WW8Num17z7">
    <w:name w:val="WW8Num17z7"/>
    <w:rsid w:val="00A702A4"/>
  </w:style>
  <w:style w:type="character" w:customStyle="1" w:styleId="WW8Num17z8">
    <w:name w:val="WW8Num17z8"/>
    <w:rsid w:val="00A702A4"/>
  </w:style>
  <w:style w:type="character" w:customStyle="1" w:styleId="WW8Num18z0">
    <w:name w:val="WW8Num18z0"/>
    <w:rsid w:val="00A702A4"/>
    <w:rPr>
      <w:sz w:val="22"/>
    </w:rPr>
  </w:style>
  <w:style w:type="character" w:customStyle="1" w:styleId="WW8Num18z1">
    <w:name w:val="WW8Num18z1"/>
    <w:rsid w:val="00A702A4"/>
  </w:style>
  <w:style w:type="character" w:customStyle="1" w:styleId="WW8Num18z2">
    <w:name w:val="WW8Num18z2"/>
    <w:rsid w:val="00A702A4"/>
  </w:style>
  <w:style w:type="character" w:customStyle="1" w:styleId="WW8Num18z3">
    <w:name w:val="WW8Num18z3"/>
    <w:rsid w:val="00A702A4"/>
  </w:style>
  <w:style w:type="character" w:customStyle="1" w:styleId="WW8Num18z4">
    <w:name w:val="WW8Num18z4"/>
    <w:rsid w:val="00A702A4"/>
  </w:style>
  <w:style w:type="character" w:customStyle="1" w:styleId="WW8Num18z5">
    <w:name w:val="WW8Num18z5"/>
    <w:rsid w:val="00A702A4"/>
  </w:style>
  <w:style w:type="character" w:customStyle="1" w:styleId="WW8Num18z6">
    <w:name w:val="WW8Num18z6"/>
    <w:rsid w:val="00A702A4"/>
  </w:style>
  <w:style w:type="character" w:customStyle="1" w:styleId="WW8Num18z7">
    <w:name w:val="WW8Num18z7"/>
    <w:rsid w:val="00A702A4"/>
  </w:style>
  <w:style w:type="character" w:customStyle="1" w:styleId="WW8Num18z8">
    <w:name w:val="WW8Num18z8"/>
    <w:rsid w:val="00A702A4"/>
  </w:style>
  <w:style w:type="character" w:customStyle="1" w:styleId="WW8Num19z0">
    <w:name w:val="WW8Num19z0"/>
    <w:rsid w:val="00A702A4"/>
    <w:rPr>
      <w:color w:val="auto"/>
    </w:rPr>
  </w:style>
  <w:style w:type="character" w:customStyle="1" w:styleId="WW8Num20z0">
    <w:name w:val="WW8Num20z0"/>
    <w:rsid w:val="00A702A4"/>
    <w:rPr>
      <w:color w:val="auto"/>
    </w:rPr>
  </w:style>
  <w:style w:type="character" w:customStyle="1" w:styleId="WW8Num20z2">
    <w:name w:val="WW8Num20z2"/>
    <w:rsid w:val="00A702A4"/>
  </w:style>
  <w:style w:type="character" w:customStyle="1" w:styleId="WW8Num20z3">
    <w:name w:val="WW8Num20z3"/>
    <w:rsid w:val="00A702A4"/>
  </w:style>
  <w:style w:type="character" w:customStyle="1" w:styleId="WW8Num20z4">
    <w:name w:val="WW8Num20z4"/>
    <w:rsid w:val="00A702A4"/>
  </w:style>
  <w:style w:type="character" w:customStyle="1" w:styleId="WW8Num20z5">
    <w:name w:val="WW8Num20z5"/>
    <w:rsid w:val="00A702A4"/>
  </w:style>
  <w:style w:type="character" w:customStyle="1" w:styleId="WW8Num20z6">
    <w:name w:val="WW8Num20z6"/>
    <w:rsid w:val="00A702A4"/>
  </w:style>
  <w:style w:type="character" w:customStyle="1" w:styleId="WW8Num20z7">
    <w:name w:val="WW8Num20z7"/>
    <w:rsid w:val="00A702A4"/>
  </w:style>
  <w:style w:type="character" w:customStyle="1" w:styleId="WW8Num20z8">
    <w:name w:val="WW8Num20z8"/>
    <w:rsid w:val="00A702A4"/>
  </w:style>
  <w:style w:type="character" w:customStyle="1" w:styleId="WW8Num21z0">
    <w:name w:val="WW8Num21z0"/>
    <w:rsid w:val="00A702A4"/>
    <w:rPr>
      <w:color w:val="auto"/>
    </w:rPr>
  </w:style>
  <w:style w:type="character" w:customStyle="1" w:styleId="WW8Num22z0">
    <w:name w:val="WW8Num22z0"/>
    <w:rsid w:val="00A702A4"/>
    <w:rPr>
      <w:rFonts w:ascii="Symbol" w:hAnsi="Symbol"/>
    </w:rPr>
  </w:style>
  <w:style w:type="character" w:customStyle="1" w:styleId="WW8Num22z1">
    <w:name w:val="WW8Num22z1"/>
    <w:rsid w:val="00A702A4"/>
    <w:rPr>
      <w:rFonts w:ascii="Calibri" w:eastAsia="Arial Unicode MS" w:hAnsi="Calibri"/>
    </w:rPr>
  </w:style>
  <w:style w:type="character" w:customStyle="1" w:styleId="WW8Num22z2">
    <w:name w:val="WW8Num22z2"/>
    <w:rsid w:val="00A702A4"/>
  </w:style>
  <w:style w:type="character" w:customStyle="1" w:styleId="WW8Num22z3">
    <w:name w:val="WW8Num22z3"/>
    <w:rsid w:val="00A702A4"/>
  </w:style>
  <w:style w:type="character" w:customStyle="1" w:styleId="WW8Num22z4">
    <w:name w:val="WW8Num22z4"/>
    <w:rsid w:val="00A702A4"/>
  </w:style>
  <w:style w:type="character" w:customStyle="1" w:styleId="WW8Num22z5">
    <w:name w:val="WW8Num22z5"/>
    <w:rsid w:val="00A702A4"/>
  </w:style>
  <w:style w:type="character" w:customStyle="1" w:styleId="WW8Num22z6">
    <w:name w:val="WW8Num22z6"/>
    <w:rsid w:val="00A702A4"/>
  </w:style>
  <w:style w:type="character" w:customStyle="1" w:styleId="WW8Num22z7">
    <w:name w:val="WW8Num22z7"/>
    <w:rsid w:val="00A702A4"/>
  </w:style>
  <w:style w:type="character" w:customStyle="1" w:styleId="WW8Num22z8">
    <w:name w:val="WW8Num22z8"/>
    <w:rsid w:val="00A702A4"/>
  </w:style>
  <w:style w:type="character" w:customStyle="1" w:styleId="WW8Num23z0">
    <w:name w:val="WW8Num23z0"/>
    <w:rsid w:val="00A702A4"/>
    <w:rPr>
      <w:sz w:val="22"/>
    </w:rPr>
  </w:style>
  <w:style w:type="character" w:customStyle="1" w:styleId="WW8Num23z1">
    <w:name w:val="WW8Num23z1"/>
    <w:rsid w:val="00A702A4"/>
  </w:style>
  <w:style w:type="character" w:customStyle="1" w:styleId="WW8Num23z2">
    <w:name w:val="WW8Num23z2"/>
    <w:rsid w:val="00A702A4"/>
    <w:rPr>
      <w:rFonts w:ascii="Symbol" w:hAnsi="Symbol"/>
      <w:sz w:val="22"/>
    </w:rPr>
  </w:style>
  <w:style w:type="character" w:customStyle="1" w:styleId="WW8Num23z3">
    <w:name w:val="WW8Num23z3"/>
    <w:rsid w:val="00A702A4"/>
  </w:style>
  <w:style w:type="character" w:customStyle="1" w:styleId="WW8Num23z4">
    <w:name w:val="WW8Num23z4"/>
    <w:rsid w:val="00A702A4"/>
  </w:style>
  <w:style w:type="character" w:customStyle="1" w:styleId="WW8Num23z5">
    <w:name w:val="WW8Num23z5"/>
    <w:rsid w:val="00A702A4"/>
  </w:style>
  <w:style w:type="character" w:customStyle="1" w:styleId="WW8Num23z6">
    <w:name w:val="WW8Num23z6"/>
    <w:rsid w:val="00A702A4"/>
  </w:style>
  <w:style w:type="character" w:customStyle="1" w:styleId="WW8Num23z7">
    <w:name w:val="WW8Num23z7"/>
    <w:rsid w:val="00A702A4"/>
  </w:style>
  <w:style w:type="character" w:customStyle="1" w:styleId="WW8Num23z8">
    <w:name w:val="WW8Num23z8"/>
    <w:rsid w:val="00A702A4"/>
  </w:style>
  <w:style w:type="character" w:customStyle="1" w:styleId="WW8Num24z0">
    <w:name w:val="WW8Num24z0"/>
    <w:rsid w:val="00A702A4"/>
    <w:rPr>
      <w:sz w:val="22"/>
    </w:rPr>
  </w:style>
  <w:style w:type="character" w:customStyle="1" w:styleId="WW8Num24z2">
    <w:name w:val="WW8Num24z2"/>
    <w:rsid w:val="00A702A4"/>
  </w:style>
  <w:style w:type="character" w:customStyle="1" w:styleId="WW8Num24z3">
    <w:name w:val="WW8Num24z3"/>
    <w:rsid w:val="00A702A4"/>
  </w:style>
  <w:style w:type="character" w:customStyle="1" w:styleId="WW8Num24z4">
    <w:name w:val="WW8Num24z4"/>
    <w:rsid w:val="00A702A4"/>
  </w:style>
  <w:style w:type="character" w:customStyle="1" w:styleId="WW8Num24z5">
    <w:name w:val="WW8Num24z5"/>
    <w:rsid w:val="00A702A4"/>
  </w:style>
  <w:style w:type="character" w:customStyle="1" w:styleId="WW8Num24z6">
    <w:name w:val="WW8Num24z6"/>
    <w:rsid w:val="00A702A4"/>
  </w:style>
  <w:style w:type="character" w:customStyle="1" w:styleId="WW8Num24z7">
    <w:name w:val="WW8Num24z7"/>
    <w:rsid w:val="00A702A4"/>
  </w:style>
  <w:style w:type="character" w:customStyle="1" w:styleId="WW8Num24z8">
    <w:name w:val="WW8Num24z8"/>
    <w:rsid w:val="00A702A4"/>
  </w:style>
  <w:style w:type="character" w:customStyle="1" w:styleId="WW8Num25z0">
    <w:name w:val="WW8Num25z0"/>
    <w:rsid w:val="00A702A4"/>
  </w:style>
  <w:style w:type="character" w:customStyle="1" w:styleId="WW8Num25z1">
    <w:name w:val="WW8Num25z1"/>
    <w:rsid w:val="00A702A4"/>
    <w:rPr>
      <w:rFonts w:ascii="Calibri" w:hAnsi="Calibri"/>
      <w:sz w:val="24"/>
    </w:rPr>
  </w:style>
  <w:style w:type="character" w:customStyle="1" w:styleId="WW8Num25z2">
    <w:name w:val="WW8Num25z2"/>
    <w:rsid w:val="00A702A4"/>
  </w:style>
  <w:style w:type="character" w:customStyle="1" w:styleId="WW8Num25z3">
    <w:name w:val="WW8Num25z3"/>
    <w:rsid w:val="00A702A4"/>
  </w:style>
  <w:style w:type="character" w:customStyle="1" w:styleId="WW8Num25z4">
    <w:name w:val="WW8Num25z4"/>
    <w:rsid w:val="00A702A4"/>
  </w:style>
  <w:style w:type="character" w:customStyle="1" w:styleId="WW8Num25z5">
    <w:name w:val="WW8Num25z5"/>
    <w:rsid w:val="00A702A4"/>
  </w:style>
  <w:style w:type="character" w:customStyle="1" w:styleId="WW8Num25z6">
    <w:name w:val="WW8Num25z6"/>
    <w:rsid w:val="00A702A4"/>
  </w:style>
  <w:style w:type="character" w:customStyle="1" w:styleId="WW8Num25z7">
    <w:name w:val="WW8Num25z7"/>
    <w:rsid w:val="00A702A4"/>
  </w:style>
  <w:style w:type="character" w:customStyle="1" w:styleId="WW8Num25z8">
    <w:name w:val="WW8Num25z8"/>
    <w:rsid w:val="00A702A4"/>
  </w:style>
  <w:style w:type="character" w:customStyle="1" w:styleId="WW8Num26z0">
    <w:name w:val="WW8Num26z0"/>
    <w:rsid w:val="00A702A4"/>
    <w:rPr>
      <w:rFonts w:ascii="Calibri" w:hAnsi="Calibri"/>
      <w:sz w:val="22"/>
    </w:rPr>
  </w:style>
  <w:style w:type="character" w:customStyle="1" w:styleId="WW8Num26z1">
    <w:name w:val="WW8Num26z1"/>
    <w:rsid w:val="00A702A4"/>
  </w:style>
  <w:style w:type="character" w:customStyle="1" w:styleId="WW8Num26z2">
    <w:name w:val="WW8Num26z2"/>
    <w:rsid w:val="00A702A4"/>
  </w:style>
  <w:style w:type="character" w:customStyle="1" w:styleId="WW8Num26z3">
    <w:name w:val="WW8Num26z3"/>
    <w:rsid w:val="00A702A4"/>
  </w:style>
  <w:style w:type="character" w:customStyle="1" w:styleId="WW8Num26z4">
    <w:name w:val="WW8Num26z4"/>
    <w:rsid w:val="00A702A4"/>
  </w:style>
  <w:style w:type="character" w:customStyle="1" w:styleId="WW8Num26z5">
    <w:name w:val="WW8Num26z5"/>
    <w:rsid w:val="00A702A4"/>
  </w:style>
  <w:style w:type="character" w:customStyle="1" w:styleId="WW8Num26z6">
    <w:name w:val="WW8Num26z6"/>
    <w:rsid w:val="00A702A4"/>
  </w:style>
  <w:style w:type="character" w:customStyle="1" w:styleId="WW8Num26z7">
    <w:name w:val="WW8Num26z7"/>
    <w:rsid w:val="00A702A4"/>
  </w:style>
  <w:style w:type="character" w:customStyle="1" w:styleId="WW8Num26z8">
    <w:name w:val="WW8Num26z8"/>
    <w:rsid w:val="00A702A4"/>
  </w:style>
  <w:style w:type="character" w:customStyle="1" w:styleId="WW8Num27z0">
    <w:name w:val="WW8Num27z0"/>
    <w:rsid w:val="00A702A4"/>
    <w:rPr>
      <w:rFonts w:ascii="Calibri" w:hAnsi="Calibri"/>
      <w:sz w:val="24"/>
    </w:rPr>
  </w:style>
  <w:style w:type="character" w:customStyle="1" w:styleId="WW8Num27z1">
    <w:name w:val="WW8Num27z1"/>
    <w:rsid w:val="00A702A4"/>
  </w:style>
  <w:style w:type="character" w:customStyle="1" w:styleId="WW8Num27z2">
    <w:name w:val="WW8Num27z2"/>
    <w:rsid w:val="00A702A4"/>
  </w:style>
  <w:style w:type="character" w:customStyle="1" w:styleId="WW8Num27z3">
    <w:name w:val="WW8Num27z3"/>
    <w:rsid w:val="00A702A4"/>
  </w:style>
  <w:style w:type="character" w:customStyle="1" w:styleId="WW8Num27z4">
    <w:name w:val="WW8Num27z4"/>
    <w:rsid w:val="00A702A4"/>
  </w:style>
  <w:style w:type="character" w:customStyle="1" w:styleId="WW8Num27z5">
    <w:name w:val="WW8Num27z5"/>
    <w:rsid w:val="00A702A4"/>
  </w:style>
  <w:style w:type="character" w:customStyle="1" w:styleId="WW8Num27z6">
    <w:name w:val="WW8Num27z6"/>
    <w:rsid w:val="00A702A4"/>
  </w:style>
  <w:style w:type="character" w:customStyle="1" w:styleId="WW8Num27z7">
    <w:name w:val="WW8Num27z7"/>
    <w:rsid w:val="00A702A4"/>
  </w:style>
  <w:style w:type="character" w:customStyle="1" w:styleId="WW8Num27z8">
    <w:name w:val="WW8Num27z8"/>
    <w:rsid w:val="00A702A4"/>
  </w:style>
  <w:style w:type="character" w:customStyle="1" w:styleId="WW8Num28z0">
    <w:name w:val="WW8Num28z0"/>
    <w:rsid w:val="00A702A4"/>
    <w:rPr>
      <w:rFonts w:ascii="Calibri" w:hAnsi="Calibri"/>
      <w:sz w:val="22"/>
    </w:rPr>
  </w:style>
  <w:style w:type="character" w:customStyle="1" w:styleId="WW8Num28z1">
    <w:name w:val="WW8Num28z1"/>
    <w:rsid w:val="00A702A4"/>
  </w:style>
  <w:style w:type="character" w:customStyle="1" w:styleId="WW8Num28z2">
    <w:name w:val="WW8Num28z2"/>
    <w:rsid w:val="00A702A4"/>
    <w:rPr>
      <w:sz w:val="22"/>
    </w:rPr>
  </w:style>
  <w:style w:type="character" w:customStyle="1" w:styleId="WW8Num28z3">
    <w:name w:val="WW8Num28z3"/>
    <w:rsid w:val="00A702A4"/>
  </w:style>
  <w:style w:type="character" w:customStyle="1" w:styleId="WW8Num28z4">
    <w:name w:val="WW8Num28z4"/>
    <w:rsid w:val="00A702A4"/>
  </w:style>
  <w:style w:type="character" w:customStyle="1" w:styleId="WW8Num28z5">
    <w:name w:val="WW8Num28z5"/>
    <w:rsid w:val="00A702A4"/>
  </w:style>
  <w:style w:type="character" w:customStyle="1" w:styleId="WW8Num28z6">
    <w:name w:val="WW8Num28z6"/>
    <w:rsid w:val="00A702A4"/>
  </w:style>
  <w:style w:type="character" w:customStyle="1" w:styleId="WW8Num28z7">
    <w:name w:val="WW8Num28z7"/>
    <w:rsid w:val="00A702A4"/>
  </w:style>
  <w:style w:type="character" w:customStyle="1" w:styleId="WW8Num28z8">
    <w:name w:val="WW8Num28z8"/>
    <w:rsid w:val="00A702A4"/>
  </w:style>
  <w:style w:type="character" w:customStyle="1" w:styleId="WW8Num29z0">
    <w:name w:val="WW8Num29z0"/>
    <w:rsid w:val="00A702A4"/>
  </w:style>
  <w:style w:type="character" w:customStyle="1" w:styleId="WW8Num29z1">
    <w:name w:val="WW8Num29z1"/>
    <w:rsid w:val="00A702A4"/>
  </w:style>
  <w:style w:type="character" w:customStyle="1" w:styleId="WW8Num29z2">
    <w:name w:val="WW8Num29z2"/>
    <w:rsid w:val="00A702A4"/>
  </w:style>
  <w:style w:type="character" w:customStyle="1" w:styleId="WW8Num29z3">
    <w:name w:val="WW8Num29z3"/>
    <w:rsid w:val="00A702A4"/>
  </w:style>
  <w:style w:type="character" w:customStyle="1" w:styleId="WW8Num29z4">
    <w:name w:val="WW8Num29z4"/>
    <w:rsid w:val="00A702A4"/>
  </w:style>
  <w:style w:type="character" w:customStyle="1" w:styleId="WW8Num29z5">
    <w:name w:val="WW8Num29z5"/>
    <w:rsid w:val="00A702A4"/>
  </w:style>
  <w:style w:type="character" w:customStyle="1" w:styleId="WW8Num29z6">
    <w:name w:val="WW8Num29z6"/>
    <w:rsid w:val="00A702A4"/>
  </w:style>
  <w:style w:type="character" w:customStyle="1" w:styleId="WW8Num29z7">
    <w:name w:val="WW8Num29z7"/>
    <w:rsid w:val="00A702A4"/>
  </w:style>
  <w:style w:type="character" w:customStyle="1" w:styleId="WW8Num29z8">
    <w:name w:val="WW8Num29z8"/>
    <w:rsid w:val="00A702A4"/>
  </w:style>
  <w:style w:type="character" w:customStyle="1" w:styleId="WW8Num30z0">
    <w:name w:val="WW8Num30z0"/>
    <w:rsid w:val="00A702A4"/>
    <w:rPr>
      <w:rFonts w:ascii="Calibri" w:hAnsi="Calibri"/>
      <w:color w:val="auto"/>
      <w:sz w:val="22"/>
    </w:rPr>
  </w:style>
  <w:style w:type="character" w:customStyle="1" w:styleId="WW8Num30z1">
    <w:name w:val="WW8Num30z1"/>
    <w:rsid w:val="00A702A4"/>
  </w:style>
  <w:style w:type="character" w:customStyle="1" w:styleId="WW8Num30z2">
    <w:name w:val="WW8Num30z2"/>
    <w:rsid w:val="00A702A4"/>
  </w:style>
  <w:style w:type="character" w:customStyle="1" w:styleId="WW8Num30z3">
    <w:name w:val="WW8Num30z3"/>
    <w:rsid w:val="00A702A4"/>
  </w:style>
  <w:style w:type="character" w:customStyle="1" w:styleId="WW8Num30z4">
    <w:name w:val="WW8Num30z4"/>
    <w:rsid w:val="00A702A4"/>
  </w:style>
  <w:style w:type="character" w:customStyle="1" w:styleId="WW8Num30z5">
    <w:name w:val="WW8Num30z5"/>
    <w:rsid w:val="00A702A4"/>
  </w:style>
  <w:style w:type="character" w:customStyle="1" w:styleId="WW8Num30z6">
    <w:name w:val="WW8Num30z6"/>
    <w:rsid w:val="00A702A4"/>
  </w:style>
  <w:style w:type="character" w:customStyle="1" w:styleId="WW8Num30z7">
    <w:name w:val="WW8Num30z7"/>
    <w:rsid w:val="00A702A4"/>
  </w:style>
  <w:style w:type="character" w:customStyle="1" w:styleId="WW8Num30z8">
    <w:name w:val="WW8Num30z8"/>
    <w:rsid w:val="00A702A4"/>
  </w:style>
  <w:style w:type="character" w:customStyle="1" w:styleId="WW8Num31z0">
    <w:name w:val="WW8Num31z0"/>
    <w:rsid w:val="00A702A4"/>
    <w:rPr>
      <w:rFonts w:ascii="Calibri" w:hAnsi="Calibri"/>
      <w:color w:val="auto"/>
      <w:sz w:val="22"/>
    </w:rPr>
  </w:style>
  <w:style w:type="character" w:customStyle="1" w:styleId="WW8Num31z1">
    <w:name w:val="WW8Num31z1"/>
    <w:rsid w:val="00A702A4"/>
    <w:rPr>
      <w:rFonts w:ascii="Calibri" w:hAnsi="Calibri"/>
      <w:color w:val="auto"/>
      <w:sz w:val="24"/>
    </w:rPr>
  </w:style>
  <w:style w:type="character" w:customStyle="1" w:styleId="WW8Num31z2">
    <w:name w:val="WW8Num31z2"/>
    <w:rsid w:val="00A702A4"/>
    <w:rPr>
      <w:rFonts w:ascii="Arial" w:hAnsi="Arial"/>
      <w:sz w:val="22"/>
    </w:rPr>
  </w:style>
  <w:style w:type="character" w:customStyle="1" w:styleId="WW8Num31z3">
    <w:name w:val="WW8Num31z3"/>
    <w:rsid w:val="00A702A4"/>
  </w:style>
  <w:style w:type="character" w:customStyle="1" w:styleId="WW8Num32z0">
    <w:name w:val="WW8Num32z0"/>
    <w:rsid w:val="00A702A4"/>
    <w:rPr>
      <w:rFonts w:ascii="Calibri" w:hAnsi="Calibri"/>
      <w:sz w:val="24"/>
    </w:rPr>
  </w:style>
  <w:style w:type="character" w:customStyle="1" w:styleId="WW8Num32z1">
    <w:name w:val="WW8Num32z1"/>
    <w:rsid w:val="00A702A4"/>
  </w:style>
  <w:style w:type="character" w:customStyle="1" w:styleId="WW8Num32z2">
    <w:name w:val="WW8Num32z2"/>
    <w:rsid w:val="00A702A4"/>
  </w:style>
  <w:style w:type="character" w:customStyle="1" w:styleId="WW8Num32z3">
    <w:name w:val="WW8Num32z3"/>
    <w:rsid w:val="00A702A4"/>
  </w:style>
  <w:style w:type="character" w:customStyle="1" w:styleId="WW8Num32z4">
    <w:name w:val="WW8Num32z4"/>
    <w:rsid w:val="00A702A4"/>
  </w:style>
  <w:style w:type="character" w:customStyle="1" w:styleId="WW8Num32z5">
    <w:name w:val="WW8Num32z5"/>
    <w:rsid w:val="00A702A4"/>
  </w:style>
  <w:style w:type="character" w:customStyle="1" w:styleId="WW8Num32z6">
    <w:name w:val="WW8Num32z6"/>
    <w:rsid w:val="00A702A4"/>
  </w:style>
  <w:style w:type="character" w:customStyle="1" w:styleId="WW8Num32z7">
    <w:name w:val="WW8Num32z7"/>
    <w:rsid w:val="00A702A4"/>
  </w:style>
  <w:style w:type="character" w:customStyle="1" w:styleId="WW8Num32z8">
    <w:name w:val="WW8Num32z8"/>
    <w:rsid w:val="00A702A4"/>
  </w:style>
  <w:style w:type="character" w:customStyle="1" w:styleId="WW8Num33z0">
    <w:name w:val="WW8Num33z0"/>
    <w:rsid w:val="00A702A4"/>
  </w:style>
  <w:style w:type="character" w:customStyle="1" w:styleId="WW8Num33z1">
    <w:name w:val="WW8Num33z1"/>
    <w:rsid w:val="00A702A4"/>
    <w:rPr>
      <w:rFonts w:ascii="Courier New" w:hAnsi="Courier New"/>
    </w:rPr>
  </w:style>
  <w:style w:type="character" w:customStyle="1" w:styleId="WW8Num33z2">
    <w:name w:val="WW8Num33z2"/>
    <w:rsid w:val="00A702A4"/>
    <w:rPr>
      <w:rFonts w:ascii="Wingdings" w:hAnsi="Wingdings"/>
    </w:rPr>
  </w:style>
  <w:style w:type="character" w:customStyle="1" w:styleId="WW8Num33z3">
    <w:name w:val="WW8Num33z3"/>
    <w:rsid w:val="00A702A4"/>
    <w:rPr>
      <w:rFonts w:ascii="Symbol" w:hAnsi="Symbol"/>
    </w:rPr>
  </w:style>
  <w:style w:type="character" w:customStyle="1" w:styleId="WW8Num34z0">
    <w:name w:val="WW8Num34z0"/>
    <w:rsid w:val="00A702A4"/>
    <w:rPr>
      <w:rFonts w:ascii="Symbol" w:hAnsi="Symbol"/>
    </w:rPr>
  </w:style>
  <w:style w:type="character" w:customStyle="1" w:styleId="WW8Num34z1">
    <w:name w:val="WW8Num34z1"/>
    <w:rsid w:val="00A702A4"/>
    <w:rPr>
      <w:rFonts w:ascii="Courier New" w:hAnsi="Courier New"/>
    </w:rPr>
  </w:style>
  <w:style w:type="character" w:customStyle="1" w:styleId="WW8Num34z2">
    <w:name w:val="WW8Num34z2"/>
    <w:rsid w:val="00A702A4"/>
    <w:rPr>
      <w:rFonts w:ascii="Wingdings" w:hAnsi="Wingdings"/>
    </w:rPr>
  </w:style>
  <w:style w:type="character" w:customStyle="1" w:styleId="WW8Num35z0">
    <w:name w:val="WW8Num35z0"/>
    <w:rsid w:val="00A702A4"/>
  </w:style>
  <w:style w:type="character" w:customStyle="1" w:styleId="WW8Num35z1">
    <w:name w:val="WW8Num35z1"/>
    <w:rsid w:val="00A702A4"/>
  </w:style>
  <w:style w:type="character" w:customStyle="1" w:styleId="WW8Num35z2">
    <w:name w:val="WW8Num35z2"/>
    <w:rsid w:val="00A702A4"/>
  </w:style>
  <w:style w:type="character" w:customStyle="1" w:styleId="WW8Num35z3">
    <w:name w:val="WW8Num35z3"/>
    <w:rsid w:val="00A702A4"/>
  </w:style>
  <w:style w:type="character" w:customStyle="1" w:styleId="WW8Num35z4">
    <w:name w:val="WW8Num35z4"/>
    <w:rsid w:val="00A702A4"/>
  </w:style>
  <w:style w:type="character" w:customStyle="1" w:styleId="WW8Num35z5">
    <w:name w:val="WW8Num35z5"/>
    <w:rsid w:val="00A702A4"/>
  </w:style>
  <w:style w:type="character" w:customStyle="1" w:styleId="WW8Num35z6">
    <w:name w:val="WW8Num35z6"/>
    <w:rsid w:val="00A702A4"/>
  </w:style>
  <w:style w:type="character" w:customStyle="1" w:styleId="WW8Num35z7">
    <w:name w:val="WW8Num35z7"/>
    <w:rsid w:val="00A702A4"/>
  </w:style>
  <w:style w:type="character" w:customStyle="1" w:styleId="WW8Num35z8">
    <w:name w:val="WW8Num35z8"/>
    <w:rsid w:val="00A702A4"/>
  </w:style>
  <w:style w:type="character" w:customStyle="1" w:styleId="WW8Num36z0">
    <w:name w:val="WW8Num36z0"/>
    <w:rsid w:val="00A702A4"/>
    <w:rPr>
      <w:rFonts w:ascii="Arial" w:hAnsi="Arial"/>
      <w:color w:val="auto"/>
      <w:sz w:val="22"/>
    </w:rPr>
  </w:style>
  <w:style w:type="character" w:customStyle="1" w:styleId="WW8Num36z1">
    <w:name w:val="WW8Num36z1"/>
    <w:rsid w:val="00A702A4"/>
    <w:rPr>
      <w:rFonts w:ascii="Calibri" w:hAnsi="Calibri"/>
      <w:color w:val="auto"/>
      <w:sz w:val="22"/>
    </w:rPr>
  </w:style>
  <w:style w:type="character" w:customStyle="1" w:styleId="WW8Num36z2">
    <w:name w:val="WW8Num36z2"/>
    <w:rsid w:val="00A702A4"/>
    <w:rPr>
      <w:rFonts w:ascii="Arial" w:hAnsi="Arial"/>
      <w:sz w:val="22"/>
    </w:rPr>
  </w:style>
  <w:style w:type="character" w:customStyle="1" w:styleId="WW8Num36z3">
    <w:name w:val="WW8Num36z3"/>
    <w:rsid w:val="00A702A4"/>
  </w:style>
  <w:style w:type="character" w:customStyle="1" w:styleId="WW8Num37z0">
    <w:name w:val="WW8Num37z0"/>
    <w:rsid w:val="00A702A4"/>
  </w:style>
  <w:style w:type="character" w:customStyle="1" w:styleId="WW8Num38z0">
    <w:name w:val="WW8Num38z0"/>
    <w:rsid w:val="00A702A4"/>
    <w:rPr>
      <w:rFonts w:ascii="Calibri" w:hAnsi="Calibri"/>
      <w:sz w:val="22"/>
    </w:rPr>
  </w:style>
  <w:style w:type="character" w:customStyle="1" w:styleId="WW8Num38z1">
    <w:name w:val="WW8Num38z1"/>
    <w:rsid w:val="00A702A4"/>
  </w:style>
  <w:style w:type="character" w:customStyle="1" w:styleId="WW8Num38z2">
    <w:name w:val="WW8Num38z2"/>
    <w:rsid w:val="00A702A4"/>
  </w:style>
  <w:style w:type="character" w:customStyle="1" w:styleId="WW8Num38z3">
    <w:name w:val="WW8Num38z3"/>
    <w:rsid w:val="00A702A4"/>
  </w:style>
  <w:style w:type="character" w:customStyle="1" w:styleId="WW8Num38z4">
    <w:name w:val="WW8Num38z4"/>
    <w:rsid w:val="00A702A4"/>
  </w:style>
  <w:style w:type="character" w:customStyle="1" w:styleId="WW8Num38z5">
    <w:name w:val="WW8Num38z5"/>
    <w:rsid w:val="00A702A4"/>
  </w:style>
  <w:style w:type="character" w:customStyle="1" w:styleId="WW8Num38z6">
    <w:name w:val="WW8Num38z6"/>
    <w:rsid w:val="00A702A4"/>
  </w:style>
  <w:style w:type="character" w:customStyle="1" w:styleId="WW8Num38z7">
    <w:name w:val="WW8Num38z7"/>
    <w:rsid w:val="00A702A4"/>
  </w:style>
  <w:style w:type="character" w:customStyle="1" w:styleId="WW8Num38z8">
    <w:name w:val="WW8Num38z8"/>
    <w:rsid w:val="00A702A4"/>
  </w:style>
  <w:style w:type="character" w:customStyle="1" w:styleId="WW8Num39z0">
    <w:name w:val="WW8Num39z0"/>
    <w:rsid w:val="00A702A4"/>
  </w:style>
  <w:style w:type="character" w:customStyle="1" w:styleId="WW8Num39z1">
    <w:name w:val="WW8Num39z1"/>
    <w:rsid w:val="00A702A4"/>
  </w:style>
  <w:style w:type="character" w:customStyle="1" w:styleId="WW8Num39z2">
    <w:name w:val="WW8Num39z2"/>
    <w:rsid w:val="00A702A4"/>
  </w:style>
  <w:style w:type="character" w:customStyle="1" w:styleId="WW8Num39z3">
    <w:name w:val="WW8Num39z3"/>
    <w:rsid w:val="00A702A4"/>
  </w:style>
  <w:style w:type="character" w:customStyle="1" w:styleId="WW8Num39z4">
    <w:name w:val="WW8Num39z4"/>
    <w:rsid w:val="00A702A4"/>
  </w:style>
  <w:style w:type="character" w:customStyle="1" w:styleId="WW8Num39z5">
    <w:name w:val="WW8Num39z5"/>
    <w:rsid w:val="00A702A4"/>
  </w:style>
  <w:style w:type="character" w:customStyle="1" w:styleId="WW8Num39z6">
    <w:name w:val="WW8Num39z6"/>
    <w:rsid w:val="00A702A4"/>
  </w:style>
  <w:style w:type="character" w:customStyle="1" w:styleId="WW8Num39z7">
    <w:name w:val="WW8Num39z7"/>
    <w:rsid w:val="00A702A4"/>
  </w:style>
  <w:style w:type="character" w:customStyle="1" w:styleId="WW8Num39z8">
    <w:name w:val="WW8Num39z8"/>
    <w:rsid w:val="00A702A4"/>
  </w:style>
  <w:style w:type="character" w:customStyle="1" w:styleId="WW8Num40z0">
    <w:name w:val="WW8Num40z0"/>
    <w:rsid w:val="00A702A4"/>
    <w:rPr>
      <w:rFonts w:ascii="Calibri" w:hAnsi="Calibri"/>
      <w:color w:val="auto"/>
      <w:sz w:val="22"/>
    </w:rPr>
  </w:style>
  <w:style w:type="character" w:customStyle="1" w:styleId="WW8Num40z1">
    <w:name w:val="WW8Num40z1"/>
    <w:rsid w:val="00A702A4"/>
    <w:rPr>
      <w:rFonts w:ascii="Calibri" w:hAnsi="Calibri"/>
      <w:color w:val="auto"/>
      <w:sz w:val="24"/>
    </w:rPr>
  </w:style>
  <w:style w:type="character" w:customStyle="1" w:styleId="WW8Num40z2">
    <w:name w:val="WW8Num40z2"/>
    <w:rsid w:val="00A702A4"/>
    <w:rPr>
      <w:rFonts w:ascii="Arial" w:hAnsi="Arial"/>
      <w:sz w:val="22"/>
    </w:rPr>
  </w:style>
  <w:style w:type="character" w:customStyle="1" w:styleId="WW8Num40z3">
    <w:name w:val="WW8Num40z3"/>
    <w:rsid w:val="00A702A4"/>
  </w:style>
  <w:style w:type="character" w:customStyle="1" w:styleId="WW8Num41z0">
    <w:name w:val="WW8Num41z0"/>
    <w:rsid w:val="00A702A4"/>
  </w:style>
  <w:style w:type="character" w:customStyle="1" w:styleId="WW8Num41z1">
    <w:name w:val="WW8Num41z1"/>
    <w:rsid w:val="00A702A4"/>
  </w:style>
  <w:style w:type="character" w:customStyle="1" w:styleId="WW8Num41z2">
    <w:name w:val="WW8Num41z2"/>
    <w:rsid w:val="00A702A4"/>
  </w:style>
  <w:style w:type="character" w:customStyle="1" w:styleId="WW8Num41z3">
    <w:name w:val="WW8Num41z3"/>
    <w:rsid w:val="00A702A4"/>
  </w:style>
  <w:style w:type="character" w:customStyle="1" w:styleId="WW8Num41z4">
    <w:name w:val="WW8Num41z4"/>
    <w:rsid w:val="00A702A4"/>
  </w:style>
  <w:style w:type="character" w:customStyle="1" w:styleId="WW8Num41z5">
    <w:name w:val="WW8Num41z5"/>
    <w:rsid w:val="00A702A4"/>
  </w:style>
  <w:style w:type="character" w:customStyle="1" w:styleId="WW8Num41z6">
    <w:name w:val="WW8Num41z6"/>
    <w:rsid w:val="00A702A4"/>
  </w:style>
  <w:style w:type="character" w:customStyle="1" w:styleId="WW8Num41z7">
    <w:name w:val="WW8Num41z7"/>
    <w:rsid w:val="00A702A4"/>
  </w:style>
  <w:style w:type="character" w:customStyle="1" w:styleId="WW8Num41z8">
    <w:name w:val="WW8Num41z8"/>
    <w:rsid w:val="00A702A4"/>
  </w:style>
  <w:style w:type="character" w:customStyle="1" w:styleId="WW8Num42z0">
    <w:name w:val="WW8Num42z0"/>
    <w:rsid w:val="00A702A4"/>
    <w:rPr>
      <w:rFonts w:ascii="Calibri" w:hAnsi="Calibri"/>
      <w:sz w:val="22"/>
    </w:rPr>
  </w:style>
  <w:style w:type="character" w:customStyle="1" w:styleId="WW8Num42z1">
    <w:name w:val="WW8Num42z1"/>
    <w:rsid w:val="00A702A4"/>
  </w:style>
  <w:style w:type="character" w:customStyle="1" w:styleId="WW8Num42z2">
    <w:name w:val="WW8Num42z2"/>
    <w:rsid w:val="00A702A4"/>
  </w:style>
  <w:style w:type="character" w:customStyle="1" w:styleId="WW8Num42z3">
    <w:name w:val="WW8Num42z3"/>
    <w:rsid w:val="00A702A4"/>
  </w:style>
  <w:style w:type="character" w:customStyle="1" w:styleId="WW8Num42z4">
    <w:name w:val="WW8Num42z4"/>
    <w:rsid w:val="00A702A4"/>
  </w:style>
  <w:style w:type="character" w:customStyle="1" w:styleId="WW8Num42z5">
    <w:name w:val="WW8Num42z5"/>
    <w:rsid w:val="00A702A4"/>
  </w:style>
  <w:style w:type="character" w:customStyle="1" w:styleId="WW8Num42z6">
    <w:name w:val="WW8Num42z6"/>
    <w:rsid w:val="00A702A4"/>
  </w:style>
  <w:style w:type="character" w:customStyle="1" w:styleId="WW8Num42z7">
    <w:name w:val="WW8Num42z7"/>
    <w:rsid w:val="00A702A4"/>
  </w:style>
  <w:style w:type="character" w:customStyle="1" w:styleId="WW8Num42z8">
    <w:name w:val="WW8Num42z8"/>
    <w:rsid w:val="00A702A4"/>
  </w:style>
  <w:style w:type="character" w:customStyle="1" w:styleId="WW8Num43z0">
    <w:name w:val="WW8Num43z0"/>
    <w:rsid w:val="00A702A4"/>
    <w:rPr>
      <w:rFonts w:ascii="Calibri" w:hAnsi="Calibri"/>
      <w:sz w:val="24"/>
    </w:rPr>
  </w:style>
  <w:style w:type="character" w:customStyle="1" w:styleId="WW8Num43z1">
    <w:name w:val="WW8Num43z1"/>
    <w:rsid w:val="00A702A4"/>
  </w:style>
  <w:style w:type="character" w:customStyle="1" w:styleId="WW8Num43z2">
    <w:name w:val="WW8Num43z2"/>
    <w:rsid w:val="00A702A4"/>
  </w:style>
  <w:style w:type="character" w:customStyle="1" w:styleId="WW8Num43z3">
    <w:name w:val="WW8Num43z3"/>
    <w:rsid w:val="00A702A4"/>
  </w:style>
  <w:style w:type="character" w:customStyle="1" w:styleId="WW8Num43z4">
    <w:name w:val="WW8Num43z4"/>
    <w:rsid w:val="00A702A4"/>
  </w:style>
  <w:style w:type="character" w:customStyle="1" w:styleId="WW8Num43z5">
    <w:name w:val="WW8Num43z5"/>
    <w:rsid w:val="00A702A4"/>
  </w:style>
  <w:style w:type="character" w:customStyle="1" w:styleId="WW8Num43z6">
    <w:name w:val="WW8Num43z6"/>
    <w:rsid w:val="00A702A4"/>
  </w:style>
  <w:style w:type="character" w:customStyle="1" w:styleId="WW8Num43z7">
    <w:name w:val="WW8Num43z7"/>
    <w:rsid w:val="00A702A4"/>
  </w:style>
  <w:style w:type="character" w:customStyle="1" w:styleId="WW8Num43z8">
    <w:name w:val="WW8Num43z8"/>
    <w:rsid w:val="00A702A4"/>
  </w:style>
  <w:style w:type="character" w:customStyle="1" w:styleId="WW8Num44z0">
    <w:name w:val="WW8Num44z0"/>
    <w:rsid w:val="00A702A4"/>
    <w:rPr>
      <w:rFonts w:ascii="Calibri" w:hAnsi="Calibri"/>
      <w:sz w:val="24"/>
    </w:rPr>
  </w:style>
  <w:style w:type="character" w:customStyle="1" w:styleId="WW8Num44z1">
    <w:name w:val="WW8Num44z1"/>
    <w:rsid w:val="00A702A4"/>
  </w:style>
  <w:style w:type="character" w:customStyle="1" w:styleId="WW8Num44z2">
    <w:name w:val="WW8Num44z2"/>
    <w:rsid w:val="00A702A4"/>
  </w:style>
  <w:style w:type="character" w:customStyle="1" w:styleId="WW8Num44z3">
    <w:name w:val="WW8Num44z3"/>
    <w:rsid w:val="00A702A4"/>
  </w:style>
  <w:style w:type="character" w:customStyle="1" w:styleId="WW8Num44z4">
    <w:name w:val="WW8Num44z4"/>
    <w:rsid w:val="00A702A4"/>
  </w:style>
  <w:style w:type="character" w:customStyle="1" w:styleId="WW8Num44z5">
    <w:name w:val="WW8Num44z5"/>
    <w:rsid w:val="00A702A4"/>
  </w:style>
  <w:style w:type="character" w:customStyle="1" w:styleId="WW8Num44z6">
    <w:name w:val="WW8Num44z6"/>
    <w:rsid w:val="00A702A4"/>
  </w:style>
  <w:style w:type="character" w:customStyle="1" w:styleId="WW8Num44z7">
    <w:name w:val="WW8Num44z7"/>
    <w:rsid w:val="00A702A4"/>
  </w:style>
  <w:style w:type="character" w:customStyle="1" w:styleId="WW8Num44z8">
    <w:name w:val="WW8Num44z8"/>
    <w:rsid w:val="00A702A4"/>
  </w:style>
  <w:style w:type="character" w:customStyle="1" w:styleId="WW8Num45z0">
    <w:name w:val="WW8Num45z0"/>
    <w:rsid w:val="00A702A4"/>
    <w:rPr>
      <w:color w:val="auto"/>
    </w:rPr>
  </w:style>
  <w:style w:type="character" w:customStyle="1" w:styleId="WW8Num45z1">
    <w:name w:val="WW8Num45z1"/>
    <w:rsid w:val="00A702A4"/>
  </w:style>
  <w:style w:type="character" w:customStyle="1" w:styleId="WW8Num46z0">
    <w:name w:val="WW8Num46z0"/>
    <w:rsid w:val="00A702A4"/>
  </w:style>
  <w:style w:type="character" w:customStyle="1" w:styleId="WW8Num46z1">
    <w:name w:val="WW8Num46z1"/>
    <w:rsid w:val="00A702A4"/>
  </w:style>
  <w:style w:type="character" w:customStyle="1" w:styleId="WW8Num46z2">
    <w:name w:val="WW8Num46z2"/>
    <w:rsid w:val="00A702A4"/>
  </w:style>
  <w:style w:type="character" w:customStyle="1" w:styleId="WW8Num46z3">
    <w:name w:val="WW8Num46z3"/>
    <w:rsid w:val="00A702A4"/>
  </w:style>
  <w:style w:type="character" w:customStyle="1" w:styleId="WW8Num46z4">
    <w:name w:val="WW8Num46z4"/>
    <w:rsid w:val="00A702A4"/>
  </w:style>
  <w:style w:type="character" w:customStyle="1" w:styleId="WW8Num46z5">
    <w:name w:val="WW8Num46z5"/>
    <w:rsid w:val="00A702A4"/>
  </w:style>
  <w:style w:type="character" w:customStyle="1" w:styleId="WW8Num46z6">
    <w:name w:val="WW8Num46z6"/>
    <w:rsid w:val="00A702A4"/>
  </w:style>
  <w:style w:type="character" w:customStyle="1" w:styleId="WW8Num46z7">
    <w:name w:val="WW8Num46z7"/>
    <w:rsid w:val="00A702A4"/>
  </w:style>
  <w:style w:type="character" w:customStyle="1" w:styleId="WW8Num46z8">
    <w:name w:val="WW8Num46z8"/>
    <w:rsid w:val="00A702A4"/>
  </w:style>
  <w:style w:type="character" w:customStyle="1" w:styleId="WW8Num47z0">
    <w:name w:val="WW8Num47z0"/>
    <w:rsid w:val="00A702A4"/>
    <w:rPr>
      <w:rFonts w:ascii="Symbol" w:hAnsi="Symbol"/>
    </w:rPr>
  </w:style>
  <w:style w:type="character" w:customStyle="1" w:styleId="WW8Num47z1">
    <w:name w:val="WW8Num47z1"/>
    <w:rsid w:val="00A702A4"/>
  </w:style>
  <w:style w:type="character" w:customStyle="1" w:styleId="WW8Num47z2">
    <w:name w:val="WW8Num47z2"/>
    <w:rsid w:val="00A702A4"/>
  </w:style>
  <w:style w:type="character" w:customStyle="1" w:styleId="WW8Num47z3">
    <w:name w:val="WW8Num47z3"/>
    <w:rsid w:val="00A702A4"/>
  </w:style>
  <w:style w:type="character" w:customStyle="1" w:styleId="WW8Num47z4">
    <w:name w:val="WW8Num47z4"/>
    <w:rsid w:val="00A702A4"/>
  </w:style>
  <w:style w:type="character" w:customStyle="1" w:styleId="WW8Num47z5">
    <w:name w:val="WW8Num47z5"/>
    <w:rsid w:val="00A702A4"/>
  </w:style>
  <w:style w:type="character" w:customStyle="1" w:styleId="WW8Num47z6">
    <w:name w:val="WW8Num47z6"/>
    <w:rsid w:val="00A702A4"/>
  </w:style>
  <w:style w:type="character" w:customStyle="1" w:styleId="WW8Num47z7">
    <w:name w:val="WW8Num47z7"/>
    <w:rsid w:val="00A702A4"/>
  </w:style>
  <w:style w:type="character" w:customStyle="1" w:styleId="WW8Num47z8">
    <w:name w:val="WW8Num47z8"/>
    <w:rsid w:val="00A702A4"/>
  </w:style>
  <w:style w:type="character" w:customStyle="1" w:styleId="WW8Num48z0">
    <w:name w:val="WW8Num48z0"/>
    <w:rsid w:val="00A702A4"/>
    <w:rPr>
      <w:rFonts w:ascii="Times New Roman" w:hAnsi="Times New Roman"/>
      <w:sz w:val="24"/>
    </w:rPr>
  </w:style>
  <w:style w:type="character" w:customStyle="1" w:styleId="WW8Num48z1">
    <w:name w:val="WW8Num48z1"/>
    <w:rsid w:val="00A702A4"/>
    <w:rPr>
      <w:rFonts w:ascii="Times New Roman" w:hAnsi="Times New Roman"/>
      <w:color w:val="auto"/>
      <w:sz w:val="24"/>
    </w:rPr>
  </w:style>
  <w:style w:type="character" w:customStyle="1" w:styleId="WW8Num48z2">
    <w:name w:val="WW8Num48z2"/>
    <w:rsid w:val="00A702A4"/>
    <w:rPr>
      <w:rFonts w:eastAsia="Times New Roman"/>
      <w:color w:val="auto"/>
    </w:rPr>
  </w:style>
  <w:style w:type="character" w:customStyle="1" w:styleId="WW8Num48z3">
    <w:name w:val="WW8Num48z3"/>
    <w:rsid w:val="00A702A4"/>
  </w:style>
  <w:style w:type="character" w:customStyle="1" w:styleId="WW8Num48z4">
    <w:name w:val="WW8Num48z4"/>
    <w:rsid w:val="00A702A4"/>
  </w:style>
  <w:style w:type="character" w:customStyle="1" w:styleId="WW8Num48z5">
    <w:name w:val="WW8Num48z5"/>
    <w:rsid w:val="00A702A4"/>
  </w:style>
  <w:style w:type="character" w:customStyle="1" w:styleId="WW8Num48z6">
    <w:name w:val="WW8Num48z6"/>
    <w:rsid w:val="00A702A4"/>
  </w:style>
  <w:style w:type="character" w:customStyle="1" w:styleId="WW8Num48z7">
    <w:name w:val="WW8Num48z7"/>
    <w:rsid w:val="00A702A4"/>
  </w:style>
  <w:style w:type="character" w:customStyle="1" w:styleId="WW8Num48z8">
    <w:name w:val="WW8Num48z8"/>
    <w:rsid w:val="00A702A4"/>
  </w:style>
  <w:style w:type="character" w:customStyle="1" w:styleId="WW8Num49z0">
    <w:name w:val="WW8Num49z0"/>
    <w:rsid w:val="00A702A4"/>
    <w:rPr>
      <w:rFonts w:ascii="Symbol" w:hAnsi="Symbol"/>
    </w:rPr>
  </w:style>
  <w:style w:type="character" w:customStyle="1" w:styleId="WW8Num49z1">
    <w:name w:val="WW8Num49z1"/>
    <w:rsid w:val="00A702A4"/>
    <w:rPr>
      <w:rFonts w:ascii="Courier New" w:hAnsi="Courier New"/>
    </w:rPr>
  </w:style>
  <w:style w:type="character" w:customStyle="1" w:styleId="WW8Num49z2">
    <w:name w:val="WW8Num49z2"/>
    <w:rsid w:val="00A702A4"/>
    <w:rPr>
      <w:rFonts w:ascii="Wingdings" w:hAnsi="Wingdings"/>
    </w:rPr>
  </w:style>
  <w:style w:type="character" w:customStyle="1" w:styleId="WW8Num50z0">
    <w:name w:val="WW8Num50z0"/>
    <w:rsid w:val="00A702A4"/>
    <w:rPr>
      <w:rFonts w:ascii="Arial" w:hAnsi="Arial"/>
      <w:color w:val="auto"/>
      <w:sz w:val="22"/>
    </w:rPr>
  </w:style>
  <w:style w:type="character" w:customStyle="1" w:styleId="WW8Num50z1">
    <w:name w:val="WW8Num50z1"/>
    <w:rsid w:val="00A702A4"/>
    <w:rPr>
      <w:rFonts w:ascii="Calibri" w:hAnsi="Calibri"/>
      <w:color w:val="auto"/>
      <w:sz w:val="22"/>
    </w:rPr>
  </w:style>
  <w:style w:type="character" w:customStyle="1" w:styleId="WW8Num50z2">
    <w:name w:val="WW8Num50z2"/>
    <w:rsid w:val="00A702A4"/>
    <w:rPr>
      <w:rFonts w:ascii="Arial" w:hAnsi="Arial"/>
      <w:sz w:val="22"/>
    </w:rPr>
  </w:style>
  <w:style w:type="character" w:customStyle="1" w:styleId="WW8Num50z3">
    <w:name w:val="WW8Num50z3"/>
    <w:rsid w:val="00A702A4"/>
  </w:style>
  <w:style w:type="character" w:customStyle="1" w:styleId="WW8Num51z0">
    <w:name w:val="WW8Num51z0"/>
    <w:rsid w:val="00A702A4"/>
    <w:rPr>
      <w:rFonts w:ascii="Calibri" w:hAnsi="Calibri"/>
      <w:sz w:val="24"/>
    </w:rPr>
  </w:style>
  <w:style w:type="character" w:customStyle="1" w:styleId="WW8Num51z1">
    <w:name w:val="WW8Num51z1"/>
    <w:rsid w:val="00A702A4"/>
  </w:style>
  <w:style w:type="character" w:customStyle="1" w:styleId="WW8Num51z2">
    <w:name w:val="WW8Num51z2"/>
    <w:rsid w:val="00A702A4"/>
  </w:style>
  <w:style w:type="character" w:customStyle="1" w:styleId="WW8Num51z3">
    <w:name w:val="WW8Num51z3"/>
    <w:rsid w:val="00A702A4"/>
  </w:style>
  <w:style w:type="character" w:customStyle="1" w:styleId="WW8Num51z4">
    <w:name w:val="WW8Num51z4"/>
    <w:rsid w:val="00A702A4"/>
  </w:style>
  <w:style w:type="character" w:customStyle="1" w:styleId="WW8Num51z5">
    <w:name w:val="WW8Num51z5"/>
    <w:rsid w:val="00A702A4"/>
  </w:style>
  <w:style w:type="character" w:customStyle="1" w:styleId="WW8Num51z6">
    <w:name w:val="WW8Num51z6"/>
    <w:rsid w:val="00A702A4"/>
  </w:style>
  <w:style w:type="character" w:customStyle="1" w:styleId="WW8Num51z7">
    <w:name w:val="WW8Num51z7"/>
    <w:rsid w:val="00A702A4"/>
  </w:style>
  <w:style w:type="character" w:customStyle="1" w:styleId="WW8Num51z8">
    <w:name w:val="WW8Num51z8"/>
    <w:rsid w:val="00A702A4"/>
  </w:style>
  <w:style w:type="character" w:customStyle="1" w:styleId="WW8Num52z0">
    <w:name w:val="WW8Num52z0"/>
    <w:rsid w:val="00A702A4"/>
  </w:style>
  <w:style w:type="character" w:customStyle="1" w:styleId="WW8Num52z1">
    <w:name w:val="WW8Num52z1"/>
    <w:rsid w:val="00A702A4"/>
    <w:rPr>
      <w:rFonts w:ascii="Calibri" w:eastAsia="Arial Unicode MS" w:hAnsi="Calibri"/>
    </w:rPr>
  </w:style>
  <w:style w:type="character" w:customStyle="1" w:styleId="WW8Num52z2">
    <w:name w:val="WW8Num52z2"/>
    <w:rsid w:val="00A702A4"/>
  </w:style>
  <w:style w:type="character" w:customStyle="1" w:styleId="WW8Num52z3">
    <w:name w:val="WW8Num52z3"/>
    <w:rsid w:val="00A702A4"/>
  </w:style>
  <w:style w:type="character" w:customStyle="1" w:styleId="WW8Num52z4">
    <w:name w:val="WW8Num52z4"/>
    <w:rsid w:val="00A702A4"/>
  </w:style>
  <w:style w:type="character" w:customStyle="1" w:styleId="WW8Num52z5">
    <w:name w:val="WW8Num52z5"/>
    <w:rsid w:val="00A702A4"/>
  </w:style>
  <w:style w:type="character" w:customStyle="1" w:styleId="WW8Num52z6">
    <w:name w:val="WW8Num52z6"/>
    <w:rsid w:val="00A702A4"/>
  </w:style>
  <w:style w:type="character" w:customStyle="1" w:styleId="WW8Num52z7">
    <w:name w:val="WW8Num52z7"/>
    <w:rsid w:val="00A702A4"/>
  </w:style>
  <w:style w:type="character" w:customStyle="1" w:styleId="WW8Num52z8">
    <w:name w:val="WW8Num52z8"/>
    <w:rsid w:val="00A702A4"/>
  </w:style>
  <w:style w:type="character" w:customStyle="1" w:styleId="WW8Num53z0">
    <w:name w:val="WW8Num53z0"/>
    <w:rsid w:val="00A702A4"/>
  </w:style>
  <w:style w:type="character" w:customStyle="1" w:styleId="WW8Num53z1">
    <w:name w:val="WW8Num53z1"/>
    <w:rsid w:val="00A702A4"/>
  </w:style>
  <w:style w:type="character" w:customStyle="1" w:styleId="WW8Num53z2">
    <w:name w:val="WW8Num53z2"/>
    <w:rsid w:val="00A702A4"/>
  </w:style>
  <w:style w:type="character" w:customStyle="1" w:styleId="WW8Num53z3">
    <w:name w:val="WW8Num53z3"/>
    <w:rsid w:val="00A702A4"/>
  </w:style>
  <w:style w:type="character" w:customStyle="1" w:styleId="WW8Num53z4">
    <w:name w:val="WW8Num53z4"/>
    <w:rsid w:val="00A702A4"/>
  </w:style>
  <w:style w:type="character" w:customStyle="1" w:styleId="WW8Num53z5">
    <w:name w:val="WW8Num53z5"/>
    <w:rsid w:val="00A702A4"/>
  </w:style>
  <w:style w:type="character" w:customStyle="1" w:styleId="WW8Num53z6">
    <w:name w:val="WW8Num53z6"/>
    <w:rsid w:val="00A702A4"/>
  </w:style>
  <w:style w:type="character" w:customStyle="1" w:styleId="WW8Num53z7">
    <w:name w:val="WW8Num53z7"/>
    <w:rsid w:val="00A702A4"/>
  </w:style>
  <w:style w:type="character" w:customStyle="1" w:styleId="WW8Num53z8">
    <w:name w:val="WW8Num53z8"/>
    <w:rsid w:val="00A702A4"/>
  </w:style>
  <w:style w:type="character" w:customStyle="1" w:styleId="WW8Num54z0">
    <w:name w:val="WW8Num54z0"/>
    <w:rsid w:val="00A702A4"/>
    <w:rPr>
      <w:rFonts w:ascii="Calibri" w:hAnsi="Calibri"/>
      <w:color w:val="auto"/>
      <w:sz w:val="22"/>
    </w:rPr>
  </w:style>
  <w:style w:type="character" w:customStyle="1" w:styleId="WW8Num54z1">
    <w:name w:val="WW8Num54z1"/>
    <w:rsid w:val="00A702A4"/>
    <w:rPr>
      <w:rFonts w:ascii="Calibri" w:hAnsi="Calibri"/>
      <w:color w:val="auto"/>
      <w:sz w:val="24"/>
    </w:rPr>
  </w:style>
  <w:style w:type="character" w:customStyle="1" w:styleId="WW8Num54z2">
    <w:name w:val="WW8Num54z2"/>
    <w:rsid w:val="00A702A4"/>
    <w:rPr>
      <w:rFonts w:ascii="Calibri" w:hAnsi="Calibri"/>
      <w:sz w:val="22"/>
    </w:rPr>
  </w:style>
  <w:style w:type="character" w:customStyle="1" w:styleId="WW8Num54z3">
    <w:name w:val="WW8Num54z3"/>
    <w:rsid w:val="00A702A4"/>
  </w:style>
  <w:style w:type="character" w:customStyle="1" w:styleId="WW8Num55z0">
    <w:name w:val="WW8Num55z0"/>
    <w:rsid w:val="00A702A4"/>
    <w:rPr>
      <w:rFonts w:ascii="Symbol" w:hAnsi="Symbol"/>
    </w:rPr>
  </w:style>
  <w:style w:type="character" w:customStyle="1" w:styleId="WW8Num55z1">
    <w:name w:val="WW8Num55z1"/>
    <w:rsid w:val="00A702A4"/>
    <w:rPr>
      <w:rFonts w:ascii="Courier New" w:hAnsi="Courier New"/>
    </w:rPr>
  </w:style>
  <w:style w:type="character" w:customStyle="1" w:styleId="WW8Num55z2">
    <w:name w:val="WW8Num55z2"/>
    <w:rsid w:val="00A702A4"/>
    <w:rPr>
      <w:rFonts w:ascii="Wingdings" w:hAnsi="Wingdings"/>
    </w:rPr>
  </w:style>
  <w:style w:type="character" w:customStyle="1" w:styleId="WW8Num56z0">
    <w:name w:val="WW8Num56z0"/>
    <w:rsid w:val="00A702A4"/>
    <w:rPr>
      <w:rFonts w:ascii="Calibri" w:hAnsi="Calibri"/>
      <w:sz w:val="24"/>
    </w:rPr>
  </w:style>
  <w:style w:type="character" w:customStyle="1" w:styleId="WW8Num56z1">
    <w:name w:val="WW8Num56z1"/>
    <w:rsid w:val="00A702A4"/>
  </w:style>
  <w:style w:type="character" w:customStyle="1" w:styleId="WW8Num56z2">
    <w:name w:val="WW8Num56z2"/>
    <w:rsid w:val="00A702A4"/>
  </w:style>
  <w:style w:type="character" w:customStyle="1" w:styleId="WW8Num56z3">
    <w:name w:val="WW8Num56z3"/>
    <w:rsid w:val="00A702A4"/>
  </w:style>
  <w:style w:type="character" w:customStyle="1" w:styleId="WW8Num56z4">
    <w:name w:val="WW8Num56z4"/>
    <w:rsid w:val="00A702A4"/>
  </w:style>
  <w:style w:type="character" w:customStyle="1" w:styleId="WW8Num56z5">
    <w:name w:val="WW8Num56z5"/>
    <w:rsid w:val="00A702A4"/>
  </w:style>
  <w:style w:type="character" w:customStyle="1" w:styleId="WW8Num56z6">
    <w:name w:val="WW8Num56z6"/>
    <w:rsid w:val="00A702A4"/>
  </w:style>
  <w:style w:type="character" w:customStyle="1" w:styleId="WW8Num56z7">
    <w:name w:val="WW8Num56z7"/>
    <w:rsid w:val="00A702A4"/>
  </w:style>
  <w:style w:type="character" w:customStyle="1" w:styleId="WW8Num56z8">
    <w:name w:val="WW8Num56z8"/>
    <w:rsid w:val="00A702A4"/>
  </w:style>
  <w:style w:type="character" w:customStyle="1" w:styleId="WW8Num57z0">
    <w:name w:val="WW8Num57z0"/>
    <w:rsid w:val="00A702A4"/>
    <w:rPr>
      <w:rFonts w:ascii="Calibri" w:hAnsi="Calibri"/>
      <w:sz w:val="22"/>
    </w:rPr>
  </w:style>
  <w:style w:type="character" w:customStyle="1" w:styleId="WW8Num57z1">
    <w:name w:val="WW8Num57z1"/>
    <w:rsid w:val="00A702A4"/>
  </w:style>
  <w:style w:type="character" w:customStyle="1" w:styleId="WW8Num57z2">
    <w:name w:val="WW8Num57z2"/>
    <w:rsid w:val="00A702A4"/>
  </w:style>
  <w:style w:type="character" w:customStyle="1" w:styleId="WW8Num57z3">
    <w:name w:val="WW8Num57z3"/>
    <w:rsid w:val="00A702A4"/>
  </w:style>
  <w:style w:type="character" w:customStyle="1" w:styleId="WW8Num57z4">
    <w:name w:val="WW8Num57z4"/>
    <w:rsid w:val="00A702A4"/>
  </w:style>
  <w:style w:type="character" w:customStyle="1" w:styleId="WW8Num57z5">
    <w:name w:val="WW8Num57z5"/>
    <w:rsid w:val="00A702A4"/>
  </w:style>
  <w:style w:type="character" w:customStyle="1" w:styleId="WW8Num57z6">
    <w:name w:val="WW8Num57z6"/>
    <w:rsid w:val="00A702A4"/>
  </w:style>
  <w:style w:type="character" w:customStyle="1" w:styleId="WW8Num57z7">
    <w:name w:val="WW8Num57z7"/>
    <w:rsid w:val="00A702A4"/>
  </w:style>
  <w:style w:type="character" w:customStyle="1" w:styleId="WW8Num57z8">
    <w:name w:val="WW8Num57z8"/>
    <w:rsid w:val="00A702A4"/>
  </w:style>
  <w:style w:type="character" w:customStyle="1" w:styleId="WW8Num58z0">
    <w:name w:val="WW8Num58z0"/>
    <w:rsid w:val="00A702A4"/>
    <w:rPr>
      <w:rFonts w:ascii="Symbol" w:hAnsi="Symbol"/>
    </w:rPr>
  </w:style>
  <w:style w:type="character" w:customStyle="1" w:styleId="WW8Num58z1">
    <w:name w:val="WW8Num58z1"/>
    <w:rsid w:val="00A702A4"/>
    <w:rPr>
      <w:rFonts w:ascii="Courier New" w:hAnsi="Courier New"/>
    </w:rPr>
  </w:style>
  <w:style w:type="character" w:customStyle="1" w:styleId="WW8Num58z2">
    <w:name w:val="WW8Num58z2"/>
    <w:rsid w:val="00A702A4"/>
    <w:rPr>
      <w:rFonts w:ascii="Wingdings" w:hAnsi="Wingdings"/>
    </w:rPr>
  </w:style>
  <w:style w:type="character" w:customStyle="1" w:styleId="WW8Num59z0">
    <w:name w:val="WW8Num59z0"/>
    <w:rsid w:val="00A702A4"/>
  </w:style>
  <w:style w:type="character" w:customStyle="1" w:styleId="WW8Num59z1">
    <w:name w:val="WW8Num59z1"/>
    <w:rsid w:val="00A702A4"/>
  </w:style>
  <w:style w:type="character" w:customStyle="1" w:styleId="WW8Num59z2">
    <w:name w:val="WW8Num59z2"/>
    <w:rsid w:val="00A702A4"/>
  </w:style>
  <w:style w:type="character" w:customStyle="1" w:styleId="WW8Num59z3">
    <w:name w:val="WW8Num59z3"/>
    <w:rsid w:val="00A702A4"/>
  </w:style>
  <w:style w:type="character" w:customStyle="1" w:styleId="WW8Num59z4">
    <w:name w:val="WW8Num59z4"/>
    <w:rsid w:val="00A702A4"/>
  </w:style>
  <w:style w:type="character" w:customStyle="1" w:styleId="WW8Num59z5">
    <w:name w:val="WW8Num59z5"/>
    <w:rsid w:val="00A702A4"/>
  </w:style>
  <w:style w:type="character" w:customStyle="1" w:styleId="WW8Num59z6">
    <w:name w:val="WW8Num59z6"/>
    <w:rsid w:val="00A702A4"/>
  </w:style>
  <w:style w:type="character" w:customStyle="1" w:styleId="WW8Num59z7">
    <w:name w:val="WW8Num59z7"/>
    <w:rsid w:val="00A702A4"/>
  </w:style>
  <w:style w:type="character" w:customStyle="1" w:styleId="WW8Num59z8">
    <w:name w:val="WW8Num59z8"/>
    <w:rsid w:val="00A702A4"/>
  </w:style>
  <w:style w:type="character" w:customStyle="1" w:styleId="WW8Num60z0">
    <w:name w:val="WW8Num60z0"/>
    <w:rsid w:val="00A702A4"/>
    <w:rPr>
      <w:rFonts w:ascii="Symbol" w:hAnsi="Symbol"/>
      <w:sz w:val="24"/>
    </w:rPr>
  </w:style>
  <w:style w:type="character" w:customStyle="1" w:styleId="WW8Num60z1">
    <w:name w:val="WW8Num60z1"/>
    <w:rsid w:val="00A702A4"/>
  </w:style>
  <w:style w:type="character" w:customStyle="1" w:styleId="WW8Num60z2">
    <w:name w:val="WW8Num60z2"/>
    <w:rsid w:val="00A702A4"/>
  </w:style>
  <w:style w:type="character" w:customStyle="1" w:styleId="WW8Num60z3">
    <w:name w:val="WW8Num60z3"/>
    <w:rsid w:val="00A702A4"/>
  </w:style>
  <w:style w:type="character" w:customStyle="1" w:styleId="WW8Num60z4">
    <w:name w:val="WW8Num60z4"/>
    <w:rsid w:val="00A702A4"/>
  </w:style>
  <w:style w:type="character" w:customStyle="1" w:styleId="WW8Num60z5">
    <w:name w:val="WW8Num60z5"/>
    <w:rsid w:val="00A702A4"/>
  </w:style>
  <w:style w:type="character" w:customStyle="1" w:styleId="WW8Num60z6">
    <w:name w:val="WW8Num60z6"/>
    <w:rsid w:val="00A702A4"/>
  </w:style>
  <w:style w:type="character" w:customStyle="1" w:styleId="WW8Num60z7">
    <w:name w:val="WW8Num60z7"/>
    <w:rsid w:val="00A702A4"/>
  </w:style>
  <w:style w:type="character" w:customStyle="1" w:styleId="WW8Num60z8">
    <w:name w:val="WW8Num60z8"/>
    <w:rsid w:val="00A702A4"/>
  </w:style>
  <w:style w:type="character" w:customStyle="1" w:styleId="WW8Num61z0">
    <w:name w:val="WW8Num61z0"/>
    <w:rsid w:val="00A702A4"/>
    <w:rPr>
      <w:rFonts w:ascii="Symbol" w:hAnsi="Symbol"/>
    </w:rPr>
  </w:style>
  <w:style w:type="character" w:customStyle="1" w:styleId="WW8Num61z1">
    <w:name w:val="WW8Num61z1"/>
    <w:rsid w:val="00A702A4"/>
    <w:rPr>
      <w:rFonts w:ascii="Courier New" w:hAnsi="Courier New"/>
    </w:rPr>
  </w:style>
  <w:style w:type="character" w:customStyle="1" w:styleId="WW8Num61z2">
    <w:name w:val="WW8Num61z2"/>
    <w:rsid w:val="00A702A4"/>
    <w:rPr>
      <w:rFonts w:ascii="Wingdings" w:hAnsi="Wingdings"/>
    </w:rPr>
  </w:style>
  <w:style w:type="character" w:customStyle="1" w:styleId="WW8Num62z0">
    <w:name w:val="WW8Num62z0"/>
    <w:rsid w:val="00A702A4"/>
    <w:rPr>
      <w:rFonts w:ascii="Calibri" w:hAnsi="Calibri"/>
      <w:sz w:val="24"/>
    </w:rPr>
  </w:style>
  <w:style w:type="character" w:customStyle="1" w:styleId="WW8Num62z1">
    <w:name w:val="WW8Num62z1"/>
    <w:rsid w:val="00A702A4"/>
  </w:style>
  <w:style w:type="character" w:customStyle="1" w:styleId="WW8Num62z2">
    <w:name w:val="WW8Num62z2"/>
    <w:rsid w:val="00A702A4"/>
  </w:style>
  <w:style w:type="character" w:customStyle="1" w:styleId="WW8Num62z3">
    <w:name w:val="WW8Num62z3"/>
    <w:rsid w:val="00A702A4"/>
  </w:style>
  <w:style w:type="character" w:customStyle="1" w:styleId="WW8Num62z4">
    <w:name w:val="WW8Num62z4"/>
    <w:rsid w:val="00A702A4"/>
  </w:style>
  <w:style w:type="character" w:customStyle="1" w:styleId="WW8Num62z5">
    <w:name w:val="WW8Num62z5"/>
    <w:rsid w:val="00A702A4"/>
  </w:style>
  <w:style w:type="character" w:customStyle="1" w:styleId="WW8Num62z6">
    <w:name w:val="WW8Num62z6"/>
    <w:rsid w:val="00A702A4"/>
  </w:style>
  <w:style w:type="character" w:customStyle="1" w:styleId="WW8Num62z7">
    <w:name w:val="WW8Num62z7"/>
    <w:rsid w:val="00A702A4"/>
  </w:style>
  <w:style w:type="character" w:customStyle="1" w:styleId="WW8Num62z8">
    <w:name w:val="WW8Num62z8"/>
    <w:rsid w:val="00A702A4"/>
  </w:style>
  <w:style w:type="character" w:customStyle="1" w:styleId="WW8Num63z0">
    <w:name w:val="WW8Num63z0"/>
    <w:rsid w:val="00A702A4"/>
    <w:rPr>
      <w:rFonts w:ascii="Symbol" w:hAnsi="Symbol"/>
    </w:rPr>
  </w:style>
  <w:style w:type="character" w:customStyle="1" w:styleId="WW8Num63z1">
    <w:name w:val="WW8Num63z1"/>
    <w:rsid w:val="00A702A4"/>
    <w:rPr>
      <w:rFonts w:ascii="Courier New" w:hAnsi="Courier New"/>
    </w:rPr>
  </w:style>
  <w:style w:type="character" w:customStyle="1" w:styleId="WW8Num63z2">
    <w:name w:val="WW8Num63z2"/>
    <w:rsid w:val="00A702A4"/>
    <w:rPr>
      <w:rFonts w:ascii="Wingdings" w:hAnsi="Wingdings"/>
    </w:rPr>
  </w:style>
  <w:style w:type="character" w:customStyle="1" w:styleId="Domylnaczcionkaakapitu2">
    <w:name w:val="Domyślna czcionka akapitu2"/>
    <w:rsid w:val="00A702A4"/>
  </w:style>
  <w:style w:type="character" w:customStyle="1" w:styleId="WW8Num9z2">
    <w:name w:val="WW8Num9z2"/>
    <w:rsid w:val="00A702A4"/>
  </w:style>
  <w:style w:type="character" w:customStyle="1" w:styleId="WW8Num10z1">
    <w:name w:val="WW8Num10z1"/>
    <w:rsid w:val="00A702A4"/>
    <w:rPr>
      <w:rFonts w:ascii="Wingdings 2" w:hAnsi="Wingdings 2"/>
      <w:sz w:val="18"/>
    </w:rPr>
  </w:style>
  <w:style w:type="character" w:customStyle="1" w:styleId="WW8Num13z1">
    <w:name w:val="WW8Num13z1"/>
    <w:rsid w:val="00A702A4"/>
    <w:rPr>
      <w:rFonts w:ascii="Wingdings 2" w:hAnsi="Wingdings 2"/>
      <w:sz w:val="18"/>
    </w:rPr>
  </w:style>
  <w:style w:type="character" w:customStyle="1" w:styleId="WW8Num21z2">
    <w:name w:val="WW8Num21z2"/>
    <w:rsid w:val="00A702A4"/>
  </w:style>
  <w:style w:type="character" w:customStyle="1" w:styleId="Absatz-Standardschriftart">
    <w:name w:val="Absatz-Standardschriftart"/>
    <w:rsid w:val="00A702A4"/>
  </w:style>
  <w:style w:type="character" w:customStyle="1" w:styleId="WW8Num10z2">
    <w:name w:val="WW8Num10z2"/>
    <w:rsid w:val="00A702A4"/>
  </w:style>
  <w:style w:type="character" w:customStyle="1" w:styleId="Domylnaczcionkaakapitu1">
    <w:name w:val="Domyślna czcionka akapitu1"/>
    <w:rsid w:val="00A702A4"/>
  </w:style>
  <w:style w:type="character" w:styleId="Hipercze">
    <w:name w:val="Hyperlink"/>
    <w:uiPriority w:val="99"/>
    <w:rsid w:val="00A702A4"/>
    <w:rPr>
      <w:rFonts w:cs="Times New Roman"/>
      <w:color w:val="0000FF"/>
      <w:u w:val="single"/>
    </w:rPr>
  </w:style>
  <w:style w:type="character" w:customStyle="1" w:styleId="FontStyle49">
    <w:name w:val="Font Style49"/>
    <w:rsid w:val="00A702A4"/>
    <w:rPr>
      <w:rFonts w:ascii="Times New Roman" w:hAnsi="Times New Roman"/>
      <w:color w:val="000000"/>
      <w:sz w:val="22"/>
    </w:rPr>
  </w:style>
  <w:style w:type="character" w:customStyle="1" w:styleId="Odwoaniedokomentarza1">
    <w:name w:val="Odwołanie do komentarza1"/>
    <w:rsid w:val="00A702A4"/>
    <w:rPr>
      <w:sz w:val="16"/>
    </w:rPr>
  </w:style>
  <w:style w:type="character" w:customStyle="1" w:styleId="NagwekZnak">
    <w:name w:val="Nagłówek Znak"/>
    <w:rsid w:val="00A702A4"/>
    <w:rPr>
      <w:sz w:val="24"/>
      <w:lang w:val="pl-PL" w:eastAsia="ar-SA" w:bidi="ar-SA"/>
    </w:rPr>
  </w:style>
  <w:style w:type="character" w:customStyle="1" w:styleId="Znakiprzypiswdolnych">
    <w:name w:val="Znaki przypisów dolnych"/>
    <w:rsid w:val="00A702A4"/>
  </w:style>
  <w:style w:type="character" w:customStyle="1" w:styleId="StopkaZnak">
    <w:name w:val="Stopka Znak"/>
    <w:rsid w:val="00A702A4"/>
    <w:rPr>
      <w:sz w:val="24"/>
    </w:rPr>
  </w:style>
  <w:style w:type="character" w:customStyle="1" w:styleId="ZwykytekstZnak">
    <w:name w:val="Zwykły tekst Znak"/>
    <w:rsid w:val="00A702A4"/>
    <w:rPr>
      <w:rFonts w:ascii="Consolas" w:hAnsi="Consolas"/>
      <w:kern w:val="1"/>
      <w:sz w:val="21"/>
      <w:lang w:val="en-US" w:eastAsia="ar-SA" w:bidi="ar-SA"/>
    </w:rPr>
  </w:style>
  <w:style w:type="character" w:customStyle="1" w:styleId="TekstpodstawowyZnak">
    <w:name w:val="Tekst podstawowy Znak"/>
    <w:rsid w:val="00A702A4"/>
    <w:rPr>
      <w:rFonts w:ascii="Arial" w:hAnsi="Arial"/>
      <w:sz w:val="24"/>
    </w:rPr>
  </w:style>
  <w:style w:type="character" w:customStyle="1" w:styleId="TekstpodstawowywcityZnak">
    <w:name w:val="Tekst podstawowy wcięty Znak"/>
    <w:rsid w:val="00A702A4"/>
    <w:rPr>
      <w:sz w:val="24"/>
    </w:rPr>
  </w:style>
  <w:style w:type="character" w:customStyle="1" w:styleId="TekstkomentarzaZnak">
    <w:name w:val="Tekst komentarza Znak"/>
    <w:rsid w:val="00A702A4"/>
  </w:style>
  <w:style w:type="character" w:customStyle="1" w:styleId="h2">
    <w:name w:val="h2"/>
    <w:rsid w:val="00A702A4"/>
  </w:style>
  <w:style w:type="character" w:customStyle="1" w:styleId="h1">
    <w:name w:val="h1"/>
    <w:rsid w:val="00A702A4"/>
  </w:style>
  <w:style w:type="character" w:customStyle="1" w:styleId="Odwoaniedokomentarza2">
    <w:name w:val="Odwołanie do komentarza2"/>
    <w:rsid w:val="00A702A4"/>
    <w:rPr>
      <w:sz w:val="16"/>
    </w:rPr>
  </w:style>
  <w:style w:type="character" w:customStyle="1" w:styleId="TekstprzypisudolnegoZnak">
    <w:name w:val="Tekst przypisu dolnego Znak"/>
    <w:uiPriority w:val="99"/>
    <w:rsid w:val="00A702A4"/>
  </w:style>
  <w:style w:type="character" w:customStyle="1" w:styleId="Odwoanieprzypisudolnego1">
    <w:name w:val="Odwołanie przypisu dolnego1"/>
    <w:rsid w:val="00A702A4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A702A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rsid w:val="00A702A4"/>
    <w:pPr>
      <w:jc w:val="both"/>
    </w:pPr>
    <w:rPr>
      <w:rFonts w:ascii="Arial" w:hAnsi="Arial" w:cs="Arial"/>
    </w:rPr>
  </w:style>
  <w:style w:type="character" w:customStyle="1" w:styleId="TekstpodstawowyZnak1">
    <w:name w:val="Tekst podstawowy Znak1"/>
    <w:link w:val="Tekstpodstawow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Lista">
    <w:name w:val="List"/>
    <w:basedOn w:val="Tekstpodstawowy"/>
    <w:uiPriority w:val="99"/>
    <w:rsid w:val="00A702A4"/>
    <w:rPr>
      <w:rFonts w:cs="Tahoma"/>
    </w:rPr>
  </w:style>
  <w:style w:type="paragraph" w:customStyle="1" w:styleId="Podpis2">
    <w:name w:val="Podpis2"/>
    <w:basedOn w:val="Normalny"/>
    <w:rsid w:val="00A702A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A702A4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A702A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rsid w:val="00A702A4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Stopka">
    <w:name w:val="footer"/>
    <w:basedOn w:val="Normalny"/>
    <w:link w:val="Stopka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31">
    <w:name w:val="Tekst podstawowy 31"/>
    <w:basedOn w:val="Normalny"/>
    <w:rsid w:val="00A702A4"/>
    <w:pPr>
      <w:jc w:val="both"/>
    </w:pPr>
    <w:rPr>
      <w:szCs w:val="20"/>
    </w:rPr>
  </w:style>
  <w:style w:type="paragraph" w:customStyle="1" w:styleId="Akapitzlist1">
    <w:name w:val="Akapit z listą1"/>
    <w:basedOn w:val="Normalny"/>
    <w:uiPriority w:val="99"/>
    <w:qFormat/>
    <w:rsid w:val="00A702A4"/>
    <w:pPr>
      <w:ind w:left="720"/>
    </w:pPr>
  </w:style>
  <w:style w:type="paragraph" w:styleId="NormalnyWeb">
    <w:name w:val="Normal (Web)"/>
    <w:basedOn w:val="Normalny"/>
    <w:uiPriority w:val="99"/>
    <w:rsid w:val="00A702A4"/>
    <w:pPr>
      <w:suppressAutoHyphens w:val="0"/>
      <w:spacing w:before="280" w:after="119"/>
    </w:p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A702A4"/>
    <w:pPr>
      <w:suppressAutoHyphens w:val="0"/>
    </w:pPr>
  </w:style>
  <w:style w:type="paragraph" w:styleId="Tekstpodstawowywcity">
    <w:name w:val="Body Text Indent"/>
    <w:basedOn w:val="Normalny"/>
    <w:link w:val="TekstpodstawowywcityZnak1"/>
    <w:uiPriority w:val="99"/>
    <w:rsid w:val="00A702A4"/>
    <w:pPr>
      <w:spacing w:after="120"/>
      <w:ind w:left="283"/>
    </w:pPr>
  </w:style>
  <w:style w:type="character" w:customStyle="1" w:styleId="TekstpodstawowywcityZnak1">
    <w:name w:val="Tekst podstawowy wcięty Znak1"/>
    <w:link w:val="Tekstpodstawowywcit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21">
    <w:name w:val="Tekst podstawowy 21"/>
    <w:basedOn w:val="Normalny"/>
    <w:rsid w:val="00A702A4"/>
    <w:pPr>
      <w:jc w:val="both"/>
    </w:pPr>
    <w:rPr>
      <w:rFonts w:ascii="Arial" w:hAnsi="Arial" w:cs="Arial"/>
      <w:b/>
      <w:bCs/>
    </w:rPr>
  </w:style>
  <w:style w:type="paragraph" w:customStyle="1" w:styleId="Style2">
    <w:name w:val="Style 2"/>
    <w:basedOn w:val="Normalny"/>
    <w:rsid w:val="00A702A4"/>
    <w:pPr>
      <w:widowControl w:val="0"/>
      <w:autoSpaceDE w:val="0"/>
      <w:ind w:left="360"/>
      <w:jc w:val="both"/>
    </w:pPr>
  </w:style>
  <w:style w:type="paragraph" w:customStyle="1" w:styleId="Tekstpodstawowy33">
    <w:name w:val="Tekst podstawowy 33"/>
    <w:basedOn w:val="Normalny"/>
    <w:rsid w:val="00A702A4"/>
    <w:pPr>
      <w:jc w:val="both"/>
    </w:pPr>
    <w:rPr>
      <w:szCs w:val="20"/>
    </w:rPr>
  </w:style>
  <w:style w:type="paragraph" w:customStyle="1" w:styleId="Style17">
    <w:name w:val="Style17"/>
    <w:basedOn w:val="Normalny"/>
    <w:rsid w:val="00A702A4"/>
    <w:pPr>
      <w:widowControl w:val="0"/>
      <w:suppressAutoHyphens w:val="0"/>
      <w:autoSpaceDE w:val="0"/>
      <w:spacing w:line="276" w:lineRule="exact"/>
      <w:ind w:hanging="355"/>
      <w:jc w:val="both"/>
    </w:pPr>
  </w:style>
  <w:style w:type="paragraph" w:customStyle="1" w:styleId="Tekstpodstawowywcity21">
    <w:name w:val="Tekst podstawowy wcięty 21"/>
    <w:basedOn w:val="Normalny"/>
    <w:rsid w:val="00A702A4"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uiPriority w:val="99"/>
    <w:rsid w:val="00A702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cs="Times New Roman"/>
      <w:sz w:val="2"/>
      <w:lang w:val="x-none" w:eastAsia="ar-SA" w:bidi="ar-SA"/>
    </w:rPr>
  </w:style>
  <w:style w:type="paragraph" w:customStyle="1" w:styleId="Standard">
    <w:name w:val="Standard"/>
    <w:rsid w:val="00A702A4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ar-SA"/>
    </w:rPr>
  </w:style>
  <w:style w:type="paragraph" w:customStyle="1" w:styleId="Default">
    <w:name w:val="Default"/>
    <w:rsid w:val="00A702A4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Tekstpodstawowy32">
    <w:name w:val="Tekst podstawowy 32"/>
    <w:basedOn w:val="Normalny"/>
    <w:rsid w:val="00A702A4"/>
    <w:pPr>
      <w:widowControl w:val="0"/>
      <w:jc w:val="both"/>
    </w:pPr>
    <w:rPr>
      <w:szCs w:val="20"/>
    </w:rPr>
  </w:style>
  <w:style w:type="paragraph" w:customStyle="1" w:styleId="Textbody">
    <w:name w:val="Text body"/>
    <w:basedOn w:val="Standard"/>
    <w:rsid w:val="00A702A4"/>
    <w:pPr>
      <w:spacing w:after="120"/>
    </w:pPr>
    <w:rPr>
      <w:rFonts w:cs="Times New Roman"/>
    </w:rPr>
  </w:style>
  <w:style w:type="paragraph" w:customStyle="1" w:styleId="Tekstkomentarza1">
    <w:name w:val="Tekst komentarza1"/>
    <w:basedOn w:val="Normalny"/>
    <w:rsid w:val="00A702A4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locked/>
    <w:rPr>
      <w:rFonts w:cs="Times New Roman"/>
      <w:lang w:val="x-none"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A702A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  <w:lang w:val="x-none" w:eastAsia="ar-SA" w:bidi="ar-SA"/>
    </w:rPr>
  </w:style>
  <w:style w:type="paragraph" w:customStyle="1" w:styleId="ListParagraph1">
    <w:name w:val="List Paragraph1"/>
    <w:basedOn w:val="Normalny"/>
    <w:rsid w:val="00A702A4"/>
    <w:pPr>
      <w:ind w:left="720"/>
    </w:pPr>
  </w:style>
  <w:style w:type="paragraph" w:customStyle="1" w:styleId="Zawartotabeli">
    <w:name w:val="Zawartość tabeli"/>
    <w:basedOn w:val="Normalny"/>
    <w:rsid w:val="00A702A4"/>
    <w:pPr>
      <w:suppressLineNumbers/>
    </w:pPr>
    <w:rPr>
      <w:rFonts w:eastAsia="Arial Unicode MS" w:cs="Tahoma"/>
      <w:kern w:val="1"/>
    </w:rPr>
  </w:style>
  <w:style w:type="paragraph" w:customStyle="1" w:styleId="ust">
    <w:name w:val="ust"/>
    <w:rsid w:val="00A702A4"/>
    <w:pPr>
      <w:suppressAutoHyphens/>
      <w:spacing w:before="60" w:after="60"/>
      <w:ind w:left="426" w:hanging="284"/>
      <w:jc w:val="both"/>
    </w:pPr>
    <w:rPr>
      <w:sz w:val="24"/>
      <w:lang w:eastAsia="ar-SA"/>
    </w:rPr>
  </w:style>
  <w:style w:type="paragraph" w:customStyle="1" w:styleId="Obszartekstu">
    <w:name w:val="Obszar tekstu"/>
    <w:basedOn w:val="Normalny"/>
    <w:rsid w:val="00A702A4"/>
    <w:pPr>
      <w:widowControl w:val="0"/>
      <w:ind w:right="24"/>
      <w:jc w:val="both"/>
    </w:pPr>
    <w:rPr>
      <w:szCs w:val="20"/>
    </w:rPr>
  </w:style>
  <w:style w:type="paragraph" w:customStyle="1" w:styleId="WW-Domylnie">
    <w:name w:val="WW-Domyślnie"/>
    <w:rsid w:val="00A702A4"/>
    <w:pPr>
      <w:widowControl w:val="0"/>
      <w:suppressAutoHyphens/>
    </w:pPr>
    <w:rPr>
      <w:sz w:val="24"/>
      <w:lang w:eastAsia="ar-SA"/>
    </w:rPr>
  </w:style>
  <w:style w:type="paragraph" w:customStyle="1" w:styleId="WW-Tekstpodstawowy3">
    <w:name w:val="WW-Tekst podstawowy 3"/>
    <w:basedOn w:val="Normalny"/>
    <w:rsid w:val="00A702A4"/>
    <w:rPr>
      <w:rFonts w:ascii="SwitzerlandNarrow" w:hAnsi="SwitzerlandNarrow" w:cs="SwitzerlandNarrow"/>
      <w:b/>
      <w:sz w:val="28"/>
      <w:szCs w:val="20"/>
    </w:rPr>
  </w:style>
  <w:style w:type="paragraph" w:customStyle="1" w:styleId="WW-NormalnyWeb1">
    <w:name w:val="WW-Normalny (Web)1"/>
    <w:basedOn w:val="Normalny"/>
    <w:rsid w:val="00A702A4"/>
    <w:pPr>
      <w:suppressAutoHyphens w:val="0"/>
      <w:spacing w:before="280" w:after="119"/>
    </w:pPr>
    <w:rPr>
      <w:szCs w:val="20"/>
    </w:rPr>
  </w:style>
  <w:style w:type="paragraph" w:customStyle="1" w:styleId="Zwykytekst1">
    <w:name w:val="Zwykły tekst1"/>
    <w:rsid w:val="00A702A4"/>
    <w:pPr>
      <w:suppressAutoHyphens/>
      <w:spacing w:after="200"/>
      <w:textAlignment w:val="baseline"/>
    </w:pPr>
    <w:rPr>
      <w:rFonts w:ascii="Consolas" w:hAnsi="Consolas" w:cs="Consolas"/>
      <w:kern w:val="1"/>
      <w:sz w:val="21"/>
      <w:szCs w:val="21"/>
      <w:lang w:val="en-US" w:eastAsia="ar-SA"/>
    </w:rPr>
  </w:style>
  <w:style w:type="paragraph" w:customStyle="1" w:styleId="Tekstpodstawowywcity22">
    <w:name w:val="Tekst podstawowy wcięty 22"/>
    <w:basedOn w:val="Normalny"/>
    <w:rsid w:val="00A702A4"/>
    <w:pPr>
      <w:spacing w:after="120" w:line="480" w:lineRule="auto"/>
      <w:ind w:left="283"/>
    </w:pPr>
  </w:style>
  <w:style w:type="paragraph" w:customStyle="1" w:styleId="Tekstkomentarza2">
    <w:name w:val="Tekst komentarza2"/>
    <w:basedOn w:val="Normalny"/>
    <w:rsid w:val="00A702A4"/>
    <w:rPr>
      <w:sz w:val="20"/>
      <w:szCs w:val="20"/>
    </w:rPr>
  </w:style>
  <w:style w:type="paragraph" w:customStyle="1" w:styleId="Listapunktowana1">
    <w:name w:val="Lista punktowana1"/>
    <w:basedOn w:val="Normalny"/>
    <w:rsid w:val="00A702A4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1"/>
    <w:uiPriority w:val="99"/>
    <w:rsid w:val="00A702A4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semiHidden/>
    <w:locked/>
    <w:rPr>
      <w:rFonts w:cs="Times New Roman"/>
      <w:lang w:val="x-none" w:eastAsia="ar-SA" w:bidi="ar-SA"/>
    </w:rPr>
  </w:style>
  <w:style w:type="paragraph" w:customStyle="1" w:styleId="NumPar1">
    <w:name w:val="NumPar 1"/>
    <w:basedOn w:val="Normalny"/>
    <w:next w:val="Normalny"/>
    <w:rsid w:val="00A702A4"/>
    <w:pPr>
      <w:numPr>
        <w:numId w:val="5"/>
      </w:numPr>
      <w:suppressAutoHyphens w:val="0"/>
      <w:spacing w:before="120" w:after="120"/>
      <w:jc w:val="both"/>
    </w:pPr>
    <w:rPr>
      <w:szCs w:val="22"/>
    </w:rPr>
  </w:style>
  <w:style w:type="paragraph" w:customStyle="1" w:styleId="NumPar2">
    <w:name w:val="NumPar 2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3">
    <w:name w:val="NumPar 3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4">
    <w:name w:val="NumPar 4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styleId="Poprawka">
    <w:name w:val="Revision"/>
    <w:hidden/>
    <w:uiPriority w:val="99"/>
    <w:semiHidden/>
    <w:rsid w:val="002728C6"/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0F5F42"/>
    <w:pPr>
      <w:suppressAutoHyphens w:val="0"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F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3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3162E-6553-442C-8676-5803BE91C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439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Nowy Sącz, ……………………</vt:lpstr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Sącz, ……………………</dc:title>
  <dc:subject/>
  <dc:creator>bziecina</dc:creator>
  <cp:keywords/>
  <dc:description/>
  <cp:lastModifiedBy>UM Choroszcz</cp:lastModifiedBy>
  <cp:revision>19</cp:revision>
  <cp:lastPrinted>2021-02-02T12:53:00Z</cp:lastPrinted>
  <dcterms:created xsi:type="dcterms:W3CDTF">2021-11-23T14:15:00Z</dcterms:created>
  <dcterms:modified xsi:type="dcterms:W3CDTF">2026-07-22T11:59:00Z</dcterms:modified>
</cp:coreProperties>
</file>